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36"/>
          <w:szCs w:val="36"/>
        </w:rPr>
        <w:jc w:val="center"/>
        <w:spacing w:before="52"/>
        <w:ind w:left="3724" w:right="3939"/>
      </w:pPr>
      <w:r>
        <w:rPr>
          <w:rFonts w:cs="Times New Roman" w:hAnsi="Times New Roman" w:eastAsia="Times New Roman" w:ascii="Times New Roman"/>
          <w:b/>
          <w:spacing w:val="0"/>
          <w:w w:val="93"/>
          <w:sz w:val="36"/>
          <w:szCs w:val="36"/>
        </w:rPr>
        <w:t>Ella</w:t>
      </w:r>
      <w:r>
        <w:rPr>
          <w:rFonts w:cs="Times New Roman" w:hAnsi="Times New Roman" w:eastAsia="Times New Roman" w:ascii="Times New Roman"/>
          <w:b/>
          <w:spacing w:val="-2"/>
          <w:w w:val="93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Q.</w:t>
      </w:r>
      <w:r>
        <w:rPr>
          <w:rFonts w:cs="Times New Roman" w:hAnsi="Times New Roman" w:eastAsia="Times New Roman" w:ascii="Times New Roman"/>
          <w:b/>
          <w:spacing w:val="-34"/>
          <w:w w:val="100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93"/>
          <w:sz w:val="36"/>
          <w:szCs w:val="36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93"/>
          <w:sz w:val="36"/>
          <w:szCs w:val="36"/>
        </w:rPr>
        <w:t>odr</w:t>
      </w:r>
      <w:r>
        <w:rPr>
          <w:rFonts w:cs="Times New Roman" w:hAnsi="Times New Roman" w:eastAsia="Times New Roman" w:ascii="Times New Roman"/>
          <w:b/>
          <w:spacing w:val="-1"/>
          <w:w w:val="93"/>
          <w:sz w:val="36"/>
          <w:szCs w:val="36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93"/>
          <w:sz w:val="36"/>
          <w:szCs w:val="36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93"/>
          <w:sz w:val="36"/>
          <w:szCs w:val="36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93"/>
          <w:sz w:val="36"/>
          <w:szCs w:val="36"/>
        </w:rPr>
        <w:t>ez</w:t>
      </w:r>
      <w:r>
        <w:rPr>
          <w:rFonts w:cs="Times New Roman" w:hAnsi="Times New Roman" w:eastAsia="Times New Roman" w:ascii="Times New Roman"/>
          <w:spacing w:val="0"/>
          <w:w w:val="100"/>
          <w:sz w:val="36"/>
          <w:szCs w:val="36"/>
        </w:rPr>
      </w:r>
    </w:p>
    <w:p>
      <w:pPr>
        <w:rPr>
          <w:rFonts w:cs="Times New Roman" w:hAnsi="Times New Roman" w:eastAsia="Times New Roman" w:ascii="Times New Roman"/>
          <w:sz w:val="15"/>
          <w:szCs w:val="15"/>
        </w:rPr>
        <w:jc w:val="center"/>
        <w:spacing w:lineRule="exact" w:line="160"/>
        <w:ind w:left="3526" w:right="3741"/>
      </w:pP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3711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Pu</w:t>
      </w:r>
      <w:r>
        <w:rPr>
          <w:rFonts w:cs="Times New Roman" w:hAnsi="Times New Roman" w:eastAsia="Times New Roman" w:ascii="Times New Roman"/>
          <w:spacing w:val="-1"/>
          <w:w w:val="92"/>
          <w:sz w:val="15"/>
          <w:szCs w:val="15"/>
        </w:rPr>
        <w:t>r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p</w:t>
      </w:r>
      <w:r>
        <w:rPr>
          <w:rFonts w:cs="Times New Roman" w:hAnsi="Times New Roman" w:eastAsia="Times New Roman" w:ascii="Times New Roman"/>
          <w:spacing w:val="1"/>
          <w:w w:val="92"/>
          <w:sz w:val="15"/>
          <w:szCs w:val="15"/>
        </w:rPr>
        <w:t>l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-1"/>
          <w:w w:val="9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Tr</w:t>
      </w:r>
      <w:r>
        <w:rPr>
          <w:rFonts w:cs="Times New Roman" w:hAnsi="Times New Roman" w:eastAsia="Times New Roman" w:ascii="Times New Roman"/>
          <w:spacing w:val="-1"/>
          <w:w w:val="92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Lane</w:t>
      </w:r>
      <w:r>
        <w:rPr>
          <w:rFonts w:cs="Times New Roman" w:hAnsi="Times New Roman" w:eastAsia="Times New Roman" w:ascii="Times New Roman"/>
          <w:spacing w:val="-1"/>
          <w:w w:val="9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#1</w:t>
      </w:r>
      <w:r>
        <w:rPr>
          <w:rFonts w:cs="Times New Roman" w:hAnsi="Times New Roman" w:eastAsia="Times New Roman" w:ascii="Times New Roman"/>
          <w:spacing w:val="-2"/>
          <w:w w:val="92"/>
          <w:sz w:val="15"/>
          <w:szCs w:val="15"/>
        </w:rPr>
        <w:t>4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92,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San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92"/>
          <w:sz w:val="15"/>
          <w:szCs w:val="15"/>
        </w:rPr>
        <w:t>D</w:t>
      </w:r>
      <w:r>
        <w:rPr>
          <w:rFonts w:cs="Times New Roman" w:hAnsi="Times New Roman" w:eastAsia="Times New Roman" w:ascii="Times New Roman"/>
          <w:spacing w:val="-1"/>
          <w:w w:val="92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-1"/>
          <w:w w:val="92"/>
          <w:sz w:val="15"/>
          <w:szCs w:val="15"/>
        </w:rPr>
        <w:t>g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o,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92"/>
          <w:sz w:val="15"/>
          <w:szCs w:val="15"/>
        </w:rPr>
        <w:t>C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A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12345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15"/>
          <w:szCs w:val="15"/>
        </w:rPr>
        <w:jc w:val="center"/>
        <w:spacing w:before="1" w:lineRule="exact" w:line="160"/>
        <w:ind w:left="4031" w:right="4247"/>
      </w:pP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(111)</w:t>
      </w:r>
      <w:r>
        <w:rPr>
          <w:rFonts w:cs="Times New Roman" w:hAnsi="Times New Roman" w:eastAsia="Times New Roman" w:ascii="Times New Roman"/>
          <w:spacing w:val="-1"/>
          <w:w w:val="9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49</w:t>
      </w:r>
      <w:r>
        <w:rPr>
          <w:rFonts w:cs="Times New Roman" w:hAnsi="Times New Roman" w:eastAsia="Times New Roman" w:ascii="Times New Roman"/>
          <w:spacing w:val="1"/>
          <w:w w:val="100"/>
          <w:sz w:val="15"/>
          <w:szCs w:val="15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15"/>
          <w:szCs w:val="15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2222</w:t>
      </w:r>
      <w:r>
        <w:rPr>
          <w:rFonts w:cs="Times New Roman" w:hAnsi="Times New Roman" w:eastAsia="Times New Roman" w:ascii="Times New Roman"/>
          <w:spacing w:val="-12"/>
          <w:w w:val="100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color w:val="0000FF"/>
          <w:spacing w:val="-12"/>
          <w:w w:val="100"/>
          <w:sz w:val="15"/>
          <w:szCs w:val="15"/>
        </w:rPr>
      </w:r>
      <w:hyperlink r:id="rId4"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15"/>
            <w:szCs w:val="15"/>
            <w:u w:val="single" w:color="0000FF"/>
          </w:rPr>
          <w:t>e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15"/>
            <w:szCs w:val="15"/>
            <w:u w:val="single" w:color="0000FF"/>
          </w:rPr>
          <w:t>r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15"/>
            <w:szCs w:val="15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15"/>
            <w:szCs w:val="15"/>
            <w:u w:val="single" w:color="0000FF"/>
          </w:rPr>
          <w:t>q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15"/>
            <w:szCs w:val="15"/>
            <w:u w:val="single" w:color="0000FF"/>
          </w:rPr>
          <w:t>1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15"/>
            <w:szCs w:val="15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15"/>
            <w:szCs w:val="15"/>
            <w:u w:val="single" w:color="0000FF"/>
          </w:rPr>
          <w:t>23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15"/>
            <w:szCs w:val="15"/>
            <w:u w:val="single" w:color="0000FF"/>
          </w:rPr>
          <w:t>@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15"/>
            <w:szCs w:val="15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15"/>
            <w:szCs w:val="15"/>
            <w:u w:val="single" w:color="0000FF"/>
          </w:rPr>
          <w:t>ucs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15"/>
            <w:szCs w:val="15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15"/>
            <w:szCs w:val="15"/>
            <w:u w:val="single" w:color="0000FF"/>
          </w:rPr>
          <w:t>d.e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15"/>
            <w:szCs w:val="15"/>
            <w:u w:val="single" w:color="0000FF"/>
          </w:rPr>
          <w:t>d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15"/>
            <w:szCs w:val="15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15"/>
            <w:szCs w:val="15"/>
            <w:u w:val="single" w:color="0000FF"/>
          </w:rPr>
          <w:t>u</w:t>
        </w:r>
      </w:hyperlink>
      <w:r>
        <w:rPr>
          <w:rFonts w:cs="Times New Roman" w:hAnsi="Times New Roman" w:eastAsia="Times New Roman" w:ascii="Times New Roman"/>
          <w:color w:val="0000FF"/>
          <w:spacing w:val="0"/>
          <w:w w:val="100"/>
          <w:sz w:val="15"/>
          <w:szCs w:val="15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5"/>
          <w:szCs w:val="15"/>
        </w:rPr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14"/>
          <w:szCs w:val="14"/>
        </w:rPr>
        <w:jc w:val="left"/>
        <w:ind w:left="2083"/>
      </w:pPr>
      <w:r>
        <w:rPr>
          <w:rFonts w:cs="Arial" w:hAnsi="Arial" w:eastAsia="Arial" w:ascii="Arial"/>
          <w:spacing w:val="1"/>
          <w:w w:val="96"/>
          <w:sz w:val="14"/>
          <w:szCs w:val="14"/>
        </w:rPr>
        <w:t>O</w:t>
      </w:r>
      <w:r>
        <w:rPr>
          <w:rFonts w:cs="Arial" w:hAnsi="Arial" w:eastAsia="Arial" w:ascii="Arial"/>
          <w:spacing w:val="0"/>
          <w:w w:val="96"/>
          <w:sz w:val="14"/>
          <w:szCs w:val="14"/>
        </w:rPr>
        <w:t>b</w:t>
      </w:r>
      <w:r>
        <w:rPr>
          <w:rFonts w:cs="Arial" w:hAnsi="Arial" w:eastAsia="Arial" w:ascii="Arial"/>
          <w:spacing w:val="1"/>
          <w:w w:val="96"/>
          <w:sz w:val="14"/>
          <w:szCs w:val="14"/>
        </w:rPr>
        <w:t>j</w:t>
      </w:r>
      <w:r>
        <w:rPr>
          <w:rFonts w:cs="Arial" w:hAnsi="Arial" w:eastAsia="Arial" w:ascii="Arial"/>
          <w:spacing w:val="0"/>
          <w:w w:val="96"/>
          <w:sz w:val="14"/>
          <w:szCs w:val="14"/>
        </w:rPr>
        <w:t>ect</w:t>
      </w:r>
      <w:r>
        <w:rPr>
          <w:rFonts w:cs="Arial" w:hAnsi="Arial" w:eastAsia="Arial" w:ascii="Arial"/>
          <w:spacing w:val="-1"/>
          <w:w w:val="96"/>
          <w:sz w:val="14"/>
          <w:szCs w:val="14"/>
        </w:rPr>
        <w:t>i</w:t>
      </w:r>
      <w:r>
        <w:rPr>
          <w:rFonts w:cs="Arial" w:hAnsi="Arial" w:eastAsia="Arial" w:ascii="Arial"/>
          <w:spacing w:val="-1"/>
          <w:w w:val="96"/>
          <w:sz w:val="14"/>
          <w:szCs w:val="14"/>
        </w:rPr>
        <w:t>v</w:t>
      </w:r>
      <w:r>
        <w:rPr>
          <w:rFonts w:cs="Arial" w:hAnsi="Arial" w:eastAsia="Arial" w:ascii="Arial"/>
          <w:spacing w:val="1"/>
          <w:w w:val="96"/>
          <w:sz w:val="14"/>
          <w:szCs w:val="14"/>
        </w:rPr>
        <w:t>e</w:t>
      </w:r>
      <w:r>
        <w:rPr>
          <w:rFonts w:cs="Arial" w:hAnsi="Arial" w:eastAsia="Arial" w:ascii="Arial"/>
          <w:spacing w:val="0"/>
          <w:w w:val="96"/>
          <w:sz w:val="14"/>
          <w:szCs w:val="14"/>
        </w:rPr>
        <w:t>:</w:t>
      </w:r>
      <w:r>
        <w:rPr>
          <w:rFonts w:cs="Arial" w:hAnsi="Arial" w:eastAsia="Arial" w:ascii="Arial"/>
          <w:spacing w:val="-2"/>
          <w:w w:val="96"/>
          <w:sz w:val="14"/>
          <w:szCs w:val="14"/>
        </w:rPr>
        <w:t> </w:t>
      </w:r>
      <w:r>
        <w:rPr>
          <w:rFonts w:cs="Arial" w:hAnsi="Arial" w:eastAsia="Arial" w:ascii="Arial"/>
          <w:spacing w:val="2"/>
          <w:w w:val="100"/>
          <w:sz w:val="14"/>
          <w:szCs w:val="14"/>
        </w:rPr>
        <w:t>T</w:t>
      </w:r>
      <w:r>
        <w:rPr>
          <w:rFonts w:cs="Arial" w:hAnsi="Arial" w:eastAsia="Arial" w:ascii="Arial"/>
          <w:spacing w:val="0"/>
          <w:w w:val="100"/>
          <w:sz w:val="14"/>
          <w:szCs w:val="14"/>
        </w:rPr>
        <w:t>o</w:t>
      </w:r>
      <w:r>
        <w:rPr>
          <w:rFonts w:cs="Arial" w:hAnsi="Arial" w:eastAsia="Arial" w:ascii="Arial"/>
          <w:spacing w:val="-11"/>
          <w:w w:val="100"/>
          <w:sz w:val="14"/>
          <w:szCs w:val="14"/>
        </w:rPr>
        <w:t> </w:t>
      </w:r>
      <w:r>
        <w:rPr>
          <w:rFonts w:cs="Arial" w:hAnsi="Arial" w:eastAsia="Arial" w:ascii="Arial"/>
          <w:spacing w:val="-1"/>
          <w:w w:val="95"/>
          <w:sz w:val="14"/>
          <w:szCs w:val="14"/>
        </w:rPr>
        <w:t>o</w:t>
      </w:r>
      <w:r>
        <w:rPr>
          <w:rFonts w:cs="Arial" w:hAnsi="Arial" w:eastAsia="Arial" w:ascii="Arial"/>
          <w:spacing w:val="0"/>
          <w:w w:val="95"/>
          <w:sz w:val="14"/>
          <w:szCs w:val="14"/>
        </w:rPr>
        <w:t>bt</w:t>
      </w:r>
      <w:r>
        <w:rPr>
          <w:rFonts w:cs="Arial" w:hAnsi="Arial" w:eastAsia="Arial" w:ascii="Arial"/>
          <w:spacing w:val="1"/>
          <w:w w:val="95"/>
          <w:sz w:val="14"/>
          <w:szCs w:val="14"/>
        </w:rPr>
        <w:t>a</w:t>
      </w:r>
      <w:r>
        <w:rPr>
          <w:rFonts w:cs="Arial" w:hAnsi="Arial" w:eastAsia="Arial" w:ascii="Arial"/>
          <w:spacing w:val="-1"/>
          <w:w w:val="95"/>
          <w:sz w:val="14"/>
          <w:szCs w:val="14"/>
        </w:rPr>
        <w:t>i</w:t>
      </w:r>
      <w:r>
        <w:rPr>
          <w:rFonts w:cs="Arial" w:hAnsi="Arial" w:eastAsia="Arial" w:ascii="Arial"/>
          <w:spacing w:val="0"/>
          <w:w w:val="95"/>
          <w:sz w:val="14"/>
          <w:szCs w:val="14"/>
        </w:rPr>
        <w:t>n</w:t>
      </w:r>
      <w:r>
        <w:rPr>
          <w:rFonts w:cs="Arial" w:hAnsi="Arial" w:eastAsia="Arial" w:ascii="Arial"/>
          <w:spacing w:val="3"/>
          <w:w w:val="95"/>
          <w:sz w:val="14"/>
          <w:szCs w:val="14"/>
        </w:rPr>
        <w:t> </w:t>
      </w:r>
      <w:r>
        <w:rPr>
          <w:rFonts w:cs="Arial" w:hAnsi="Arial" w:eastAsia="Arial" w:ascii="Arial"/>
          <w:spacing w:val="0"/>
          <w:w w:val="100"/>
          <w:sz w:val="14"/>
          <w:szCs w:val="14"/>
        </w:rPr>
        <w:t>a</w:t>
      </w:r>
      <w:r>
        <w:rPr>
          <w:rFonts w:cs="Arial" w:hAnsi="Arial" w:eastAsia="Arial" w:ascii="Arial"/>
          <w:spacing w:val="-7"/>
          <w:w w:val="100"/>
          <w:sz w:val="14"/>
          <w:szCs w:val="14"/>
        </w:rPr>
        <w:t> </w:t>
      </w:r>
      <w:r>
        <w:rPr>
          <w:rFonts w:cs="Arial" w:hAnsi="Arial" w:eastAsia="Arial" w:ascii="Arial"/>
          <w:spacing w:val="0"/>
          <w:w w:val="96"/>
          <w:sz w:val="14"/>
          <w:szCs w:val="14"/>
        </w:rPr>
        <w:t>spri</w:t>
      </w:r>
      <w:r>
        <w:rPr>
          <w:rFonts w:cs="Arial" w:hAnsi="Arial" w:eastAsia="Arial" w:ascii="Arial"/>
          <w:spacing w:val="1"/>
          <w:w w:val="96"/>
          <w:sz w:val="14"/>
          <w:szCs w:val="14"/>
        </w:rPr>
        <w:t>n</w:t>
      </w:r>
      <w:r>
        <w:rPr>
          <w:rFonts w:cs="Arial" w:hAnsi="Arial" w:eastAsia="Arial" w:ascii="Arial"/>
          <w:spacing w:val="0"/>
          <w:w w:val="96"/>
          <w:sz w:val="14"/>
          <w:szCs w:val="14"/>
        </w:rPr>
        <w:t>g</w:t>
      </w:r>
      <w:r>
        <w:rPr>
          <w:rFonts w:cs="Arial" w:hAnsi="Arial" w:eastAsia="Arial" w:ascii="Arial"/>
          <w:spacing w:val="-2"/>
          <w:w w:val="96"/>
          <w:sz w:val="14"/>
          <w:szCs w:val="14"/>
        </w:rPr>
        <w:t> </w:t>
      </w:r>
      <w:r>
        <w:rPr>
          <w:rFonts w:cs="Arial" w:hAnsi="Arial" w:eastAsia="Arial" w:ascii="Arial"/>
          <w:spacing w:val="-1"/>
          <w:w w:val="96"/>
          <w:sz w:val="14"/>
          <w:szCs w:val="14"/>
        </w:rPr>
        <w:t>i</w:t>
      </w:r>
      <w:r>
        <w:rPr>
          <w:rFonts w:cs="Arial" w:hAnsi="Arial" w:eastAsia="Arial" w:ascii="Arial"/>
          <w:spacing w:val="1"/>
          <w:w w:val="96"/>
          <w:sz w:val="14"/>
          <w:szCs w:val="14"/>
        </w:rPr>
        <w:t>n</w:t>
      </w:r>
      <w:r>
        <w:rPr>
          <w:rFonts w:cs="Arial" w:hAnsi="Arial" w:eastAsia="Arial" w:ascii="Arial"/>
          <w:spacing w:val="0"/>
          <w:w w:val="96"/>
          <w:sz w:val="14"/>
          <w:szCs w:val="14"/>
        </w:rPr>
        <w:t>tern</w:t>
      </w:r>
      <w:r>
        <w:rPr>
          <w:rFonts w:cs="Arial" w:hAnsi="Arial" w:eastAsia="Arial" w:ascii="Arial"/>
          <w:spacing w:val="1"/>
          <w:w w:val="96"/>
          <w:sz w:val="14"/>
          <w:szCs w:val="14"/>
        </w:rPr>
        <w:t>s</w:t>
      </w:r>
      <w:r>
        <w:rPr>
          <w:rFonts w:cs="Arial" w:hAnsi="Arial" w:eastAsia="Arial" w:ascii="Arial"/>
          <w:spacing w:val="1"/>
          <w:w w:val="96"/>
          <w:sz w:val="14"/>
          <w:szCs w:val="14"/>
        </w:rPr>
        <w:t>h</w:t>
      </w:r>
      <w:r>
        <w:rPr>
          <w:rFonts w:cs="Arial" w:hAnsi="Arial" w:eastAsia="Arial" w:ascii="Arial"/>
          <w:spacing w:val="-1"/>
          <w:w w:val="96"/>
          <w:sz w:val="14"/>
          <w:szCs w:val="14"/>
        </w:rPr>
        <w:t>i</w:t>
      </w:r>
      <w:r>
        <w:rPr>
          <w:rFonts w:cs="Arial" w:hAnsi="Arial" w:eastAsia="Arial" w:ascii="Arial"/>
          <w:spacing w:val="0"/>
          <w:w w:val="96"/>
          <w:sz w:val="14"/>
          <w:szCs w:val="14"/>
        </w:rPr>
        <w:t>p</w:t>
      </w:r>
      <w:r>
        <w:rPr>
          <w:rFonts w:cs="Arial" w:hAnsi="Arial" w:eastAsia="Arial" w:ascii="Arial"/>
          <w:spacing w:val="-2"/>
          <w:w w:val="96"/>
          <w:sz w:val="14"/>
          <w:szCs w:val="14"/>
        </w:rPr>
        <w:t> </w:t>
      </w:r>
      <w:r>
        <w:rPr>
          <w:rFonts w:cs="Arial" w:hAnsi="Arial" w:eastAsia="Arial" w:ascii="Arial"/>
          <w:spacing w:val="1"/>
          <w:w w:val="100"/>
          <w:sz w:val="14"/>
          <w:szCs w:val="14"/>
        </w:rPr>
        <w:t>a</w:t>
      </w:r>
      <w:r>
        <w:rPr>
          <w:rFonts w:cs="Arial" w:hAnsi="Arial" w:eastAsia="Arial" w:ascii="Arial"/>
          <w:spacing w:val="0"/>
          <w:w w:val="100"/>
          <w:sz w:val="14"/>
          <w:szCs w:val="14"/>
        </w:rPr>
        <w:t>t</w:t>
      </w:r>
      <w:r>
        <w:rPr>
          <w:rFonts w:cs="Arial" w:hAnsi="Arial" w:eastAsia="Arial" w:ascii="Arial"/>
          <w:spacing w:val="-9"/>
          <w:w w:val="100"/>
          <w:sz w:val="14"/>
          <w:szCs w:val="14"/>
        </w:rPr>
        <w:t> </w:t>
      </w:r>
      <w:r>
        <w:rPr>
          <w:rFonts w:cs="Arial" w:hAnsi="Arial" w:eastAsia="Arial" w:ascii="Arial"/>
          <w:spacing w:val="1"/>
          <w:w w:val="96"/>
          <w:sz w:val="14"/>
          <w:szCs w:val="14"/>
        </w:rPr>
        <w:t>S</w:t>
      </w:r>
      <w:r>
        <w:rPr>
          <w:rFonts w:cs="Arial" w:hAnsi="Arial" w:eastAsia="Arial" w:ascii="Arial"/>
          <w:spacing w:val="0"/>
          <w:w w:val="96"/>
          <w:sz w:val="14"/>
          <w:szCs w:val="14"/>
        </w:rPr>
        <w:t>u</w:t>
      </w:r>
      <w:r>
        <w:rPr>
          <w:rFonts w:cs="Arial" w:hAnsi="Arial" w:eastAsia="Arial" w:ascii="Arial"/>
          <w:spacing w:val="-1"/>
          <w:w w:val="96"/>
          <w:sz w:val="14"/>
          <w:szCs w:val="14"/>
        </w:rPr>
        <w:t>p</w:t>
      </w:r>
      <w:r>
        <w:rPr>
          <w:rFonts w:cs="Arial" w:hAnsi="Arial" w:eastAsia="Arial" w:ascii="Arial"/>
          <w:spacing w:val="0"/>
          <w:w w:val="96"/>
          <w:sz w:val="14"/>
          <w:szCs w:val="14"/>
        </w:rPr>
        <w:t>er</w:t>
      </w:r>
      <w:r>
        <w:rPr>
          <w:rFonts w:cs="Arial" w:hAnsi="Arial" w:eastAsia="Arial" w:ascii="Arial"/>
          <w:spacing w:val="1"/>
          <w:w w:val="96"/>
          <w:sz w:val="14"/>
          <w:szCs w:val="14"/>
        </w:rPr>
        <w:t>s</w:t>
      </w:r>
      <w:r>
        <w:rPr>
          <w:rFonts w:cs="Arial" w:hAnsi="Arial" w:eastAsia="Arial" w:ascii="Arial"/>
          <w:spacing w:val="0"/>
          <w:w w:val="96"/>
          <w:sz w:val="14"/>
          <w:szCs w:val="14"/>
        </w:rPr>
        <w:t>o</w:t>
      </w:r>
      <w:r>
        <w:rPr>
          <w:rFonts w:cs="Arial" w:hAnsi="Arial" w:eastAsia="Arial" w:ascii="Arial"/>
          <w:spacing w:val="1"/>
          <w:w w:val="96"/>
          <w:sz w:val="14"/>
          <w:szCs w:val="14"/>
        </w:rPr>
        <w:t>n</w:t>
      </w:r>
      <w:r>
        <w:rPr>
          <w:rFonts w:cs="Arial" w:hAnsi="Arial" w:eastAsia="Arial" w:ascii="Arial"/>
          <w:spacing w:val="-1"/>
          <w:w w:val="96"/>
          <w:sz w:val="14"/>
          <w:szCs w:val="14"/>
        </w:rPr>
        <w:t>i</w:t>
      </w:r>
      <w:r>
        <w:rPr>
          <w:rFonts w:cs="Arial" w:hAnsi="Arial" w:eastAsia="Arial" w:ascii="Arial"/>
          <w:spacing w:val="0"/>
          <w:w w:val="96"/>
          <w:sz w:val="14"/>
          <w:szCs w:val="14"/>
        </w:rPr>
        <w:t>c</w:t>
      </w:r>
      <w:r>
        <w:rPr>
          <w:rFonts w:cs="Arial" w:hAnsi="Arial" w:eastAsia="Arial" w:ascii="Arial"/>
          <w:spacing w:val="0"/>
          <w:w w:val="96"/>
          <w:sz w:val="14"/>
          <w:szCs w:val="14"/>
        </w:rPr>
        <w:t> </w:t>
      </w:r>
      <w:r>
        <w:rPr>
          <w:rFonts w:cs="Arial" w:hAnsi="Arial" w:eastAsia="Arial" w:ascii="Arial"/>
          <w:spacing w:val="1"/>
          <w:w w:val="96"/>
          <w:sz w:val="14"/>
          <w:szCs w:val="14"/>
        </w:rPr>
        <w:t>S</w:t>
      </w:r>
      <w:r>
        <w:rPr>
          <w:rFonts w:cs="Arial" w:hAnsi="Arial" w:eastAsia="Arial" w:ascii="Arial"/>
          <w:spacing w:val="-2"/>
          <w:w w:val="96"/>
          <w:sz w:val="14"/>
          <w:szCs w:val="14"/>
        </w:rPr>
        <w:t>y</w:t>
      </w:r>
      <w:r>
        <w:rPr>
          <w:rFonts w:cs="Arial" w:hAnsi="Arial" w:eastAsia="Arial" w:ascii="Arial"/>
          <w:spacing w:val="1"/>
          <w:w w:val="96"/>
          <w:sz w:val="14"/>
          <w:szCs w:val="14"/>
        </w:rPr>
        <w:t>s</w:t>
      </w:r>
      <w:r>
        <w:rPr>
          <w:rFonts w:cs="Arial" w:hAnsi="Arial" w:eastAsia="Arial" w:ascii="Arial"/>
          <w:spacing w:val="0"/>
          <w:w w:val="96"/>
          <w:sz w:val="14"/>
          <w:szCs w:val="14"/>
        </w:rPr>
        <w:t>te</w:t>
      </w:r>
      <w:r>
        <w:rPr>
          <w:rFonts w:cs="Arial" w:hAnsi="Arial" w:eastAsia="Arial" w:ascii="Arial"/>
          <w:spacing w:val="2"/>
          <w:w w:val="96"/>
          <w:sz w:val="14"/>
          <w:szCs w:val="14"/>
        </w:rPr>
        <w:t>m</w:t>
      </w:r>
      <w:r>
        <w:rPr>
          <w:rFonts w:cs="Arial" w:hAnsi="Arial" w:eastAsia="Arial" w:ascii="Arial"/>
          <w:spacing w:val="1"/>
          <w:w w:val="96"/>
          <w:sz w:val="14"/>
          <w:szCs w:val="14"/>
        </w:rPr>
        <w:t>s</w:t>
      </w:r>
      <w:r>
        <w:rPr>
          <w:rFonts w:cs="Arial" w:hAnsi="Arial" w:eastAsia="Arial" w:ascii="Arial"/>
          <w:spacing w:val="0"/>
          <w:w w:val="96"/>
          <w:sz w:val="14"/>
          <w:szCs w:val="14"/>
        </w:rPr>
        <w:t>,</w:t>
      </w:r>
      <w:r>
        <w:rPr>
          <w:rFonts w:cs="Arial" w:hAnsi="Arial" w:eastAsia="Arial" w:ascii="Arial"/>
          <w:spacing w:val="-2"/>
          <w:w w:val="96"/>
          <w:sz w:val="14"/>
          <w:szCs w:val="14"/>
        </w:rPr>
        <w:t> </w:t>
      </w:r>
      <w:r>
        <w:rPr>
          <w:rFonts w:cs="Arial" w:hAnsi="Arial" w:eastAsia="Arial" w:ascii="Arial"/>
          <w:spacing w:val="0"/>
          <w:w w:val="96"/>
          <w:sz w:val="14"/>
          <w:szCs w:val="14"/>
        </w:rPr>
        <w:t>sp</w:t>
      </w:r>
      <w:r>
        <w:rPr>
          <w:rFonts w:cs="Arial" w:hAnsi="Arial" w:eastAsia="Arial" w:ascii="Arial"/>
          <w:spacing w:val="-1"/>
          <w:w w:val="96"/>
          <w:sz w:val="14"/>
          <w:szCs w:val="14"/>
        </w:rPr>
        <w:t>e</w:t>
      </w:r>
      <w:r>
        <w:rPr>
          <w:rFonts w:cs="Arial" w:hAnsi="Arial" w:eastAsia="Arial" w:ascii="Arial"/>
          <w:spacing w:val="1"/>
          <w:w w:val="96"/>
          <w:sz w:val="14"/>
          <w:szCs w:val="14"/>
        </w:rPr>
        <w:t>c</w:t>
      </w:r>
      <w:r>
        <w:rPr>
          <w:rFonts w:cs="Arial" w:hAnsi="Arial" w:eastAsia="Arial" w:ascii="Arial"/>
          <w:spacing w:val="-1"/>
          <w:w w:val="96"/>
          <w:sz w:val="14"/>
          <w:szCs w:val="14"/>
        </w:rPr>
        <w:t>i</w:t>
      </w:r>
      <w:r>
        <w:rPr>
          <w:rFonts w:cs="Arial" w:hAnsi="Arial" w:eastAsia="Arial" w:ascii="Arial"/>
          <w:spacing w:val="0"/>
          <w:w w:val="96"/>
          <w:sz w:val="14"/>
          <w:szCs w:val="14"/>
        </w:rPr>
        <w:t>a</w:t>
      </w:r>
      <w:r>
        <w:rPr>
          <w:rFonts w:cs="Arial" w:hAnsi="Arial" w:eastAsia="Arial" w:ascii="Arial"/>
          <w:spacing w:val="1"/>
          <w:w w:val="96"/>
          <w:sz w:val="14"/>
          <w:szCs w:val="14"/>
        </w:rPr>
        <w:t>l</w:t>
      </w:r>
      <w:r>
        <w:rPr>
          <w:rFonts w:cs="Arial" w:hAnsi="Arial" w:eastAsia="Arial" w:ascii="Arial"/>
          <w:spacing w:val="1"/>
          <w:w w:val="96"/>
          <w:sz w:val="14"/>
          <w:szCs w:val="14"/>
        </w:rPr>
        <w:t>i</w:t>
      </w:r>
      <w:r>
        <w:rPr>
          <w:rFonts w:cs="Arial" w:hAnsi="Arial" w:eastAsia="Arial" w:ascii="Arial"/>
          <w:spacing w:val="-1"/>
          <w:w w:val="96"/>
          <w:sz w:val="14"/>
          <w:szCs w:val="14"/>
        </w:rPr>
        <w:t>z</w:t>
      </w:r>
      <w:r>
        <w:rPr>
          <w:rFonts w:cs="Arial" w:hAnsi="Arial" w:eastAsia="Arial" w:ascii="Arial"/>
          <w:spacing w:val="-1"/>
          <w:w w:val="96"/>
          <w:sz w:val="14"/>
          <w:szCs w:val="14"/>
        </w:rPr>
        <w:t>i</w:t>
      </w:r>
      <w:r>
        <w:rPr>
          <w:rFonts w:cs="Arial" w:hAnsi="Arial" w:eastAsia="Arial" w:ascii="Arial"/>
          <w:spacing w:val="1"/>
          <w:w w:val="96"/>
          <w:sz w:val="14"/>
          <w:szCs w:val="14"/>
        </w:rPr>
        <w:t>n</w:t>
      </w:r>
      <w:r>
        <w:rPr>
          <w:rFonts w:cs="Arial" w:hAnsi="Arial" w:eastAsia="Arial" w:ascii="Arial"/>
          <w:spacing w:val="0"/>
          <w:w w:val="96"/>
          <w:sz w:val="14"/>
          <w:szCs w:val="14"/>
        </w:rPr>
        <w:t>g</w:t>
      </w:r>
      <w:r>
        <w:rPr>
          <w:rFonts w:cs="Arial" w:hAnsi="Arial" w:eastAsia="Arial" w:ascii="Arial"/>
          <w:spacing w:val="-2"/>
          <w:w w:val="96"/>
          <w:sz w:val="14"/>
          <w:szCs w:val="14"/>
        </w:rPr>
        <w:t> </w:t>
      </w:r>
      <w:r>
        <w:rPr>
          <w:rFonts w:cs="Arial" w:hAnsi="Arial" w:eastAsia="Arial" w:ascii="Arial"/>
          <w:spacing w:val="0"/>
          <w:w w:val="100"/>
          <w:sz w:val="14"/>
          <w:szCs w:val="14"/>
        </w:rPr>
        <w:t>in</w:t>
      </w:r>
      <w:r>
        <w:rPr>
          <w:rFonts w:cs="Arial" w:hAnsi="Arial" w:eastAsia="Arial" w:ascii="Arial"/>
          <w:spacing w:val="-8"/>
          <w:w w:val="100"/>
          <w:sz w:val="14"/>
          <w:szCs w:val="14"/>
        </w:rPr>
        <w:t> </w:t>
      </w:r>
      <w:r>
        <w:rPr>
          <w:rFonts w:cs="Arial" w:hAnsi="Arial" w:eastAsia="Arial" w:ascii="Arial"/>
          <w:spacing w:val="1"/>
          <w:w w:val="96"/>
          <w:sz w:val="14"/>
          <w:szCs w:val="14"/>
        </w:rPr>
        <w:t>e</w:t>
      </w:r>
      <w:r>
        <w:rPr>
          <w:rFonts w:cs="Arial" w:hAnsi="Arial" w:eastAsia="Arial" w:ascii="Arial"/>
          <w:spacing w:val="-1"/>
          <w:w w:val="96"/>
          <w:sz w:val="14"/>
          <w:szCs w:val="14"/>
        </w:rPr>
        <w:t>l</w:t>
      </w:r>
      <w:r>
        <w:rPr>
          <w:rFonts w:cs="Arial" w:hAnsi="Arial" w:eastAsia="Arial" w:ascii="Arial"/>
          <w:spacing w:val="1"/>
          <w:w w:val="96"/>
          <w:sz w:val="14"/>
          <w:szCs w:val="14"/>
        </w:rPr>
        <w:t>e</w:t>
      </w:r>
      <w:r>
        <w:rPr>
          <w:rFonts w:cs="Arial" w:hAnsi="Arial" w:eastAsia="Arial" w:ascii="Arial"/>
          <w:spacing w:val="1"/>
          <w:w w:val="96"/>
          <w:sz w:val="14"/>
          <w:szCs w:val="14"/>
        </w:rPr>
        <w:t>c</w:t>
      </w:r>
      <w:r>
        <w:rPr>
          <w:rFonts w:cs="Arial" w:hAnsi="Arial" w:eastAsia="Arial" w:ascii="Arial"/>
          <w:spacing w:val="0"/>
          <w:w w:val="96"/>
          <w:sz w:val="14"/>
          <w:szCs w:val="14"/>
        </w:rPr>
        <w:t>tro</w:t>
      </w:r>
      <w:r>
        <w:rPr>
          <w:rFonts w:cs="Arial" w:hAnsi="Arial" w:eastAsia="Arial" w:ascii="Arial"/>
          <w:spacing w:val="-1"/>
          <w:w w:val="96"/>
          <w:sz w:val="14"/>
          <w:szCs w:val="14"/>
        </w:rPr>
        <w:t>n</w:t>
      </w:r>
      <w:r>
        <w:rPr>
          <w:rFonts w:cs="Arial" w:hAnsi="Arial" w:eastAsia="Arial" w:ascii="Arial"/>
          <w:spacing w:val="-1"/>
          <w:w w:val="96"/>
          <w:sz w:val="14"/>
          <w:szCs w:val="14"/>
        </w:rPr>
        <w:t>i</w:t>
      </w:r>
      <w:r>
        <w:rPr>
          <w:rFonts w:cs="Arial" w:hAnsi="Arial" w:eastAsia="Arial" w:ascii="Arial"/>
          <w:spacing w:val="0"/>
          <w:w w:val="96"/>
          <w:sz w:val="14"/>
          <w:szCs w:val="14"/>
        </w:rPr>
        <w:t>c</w:t>
      </w:r>
      <w:r>
        <w:rPr>
          <w:rFonts w:cs="Arial" w:hAnsi="Arial" w:eastAsia="Arial" w:ascii="Arial"/>
          <w:spacing w:val="-1"/>
          <w:w w:val="96"/>
          <w:sz w:val="14"/>
          <w:szCs w:val="14"/>
        </w:rPr>
        <w:t> </w:t>
      </w:r>
      <w:r>
        <w:rPr>
          <w:rFonts w:cs="Arial" w:hAnsi="Arial" w:eastAsia="Arial" w:ascii="Arial"/>
          <w:spacing w:val="1"/>
          <w:w w:val="96"/>
          <w:sz w:val="14"/>
          <w:szCs w:val="14"/>
        </w:rPr>
        <w:t>c</w:t>
      </w:r>
      <w:r>
        <w:rPr>
          <w:rFonts w:cs="Arial" w:hAnsi="Arial" w:eastAsia="Arial" w:ascii="Arial"/>
          <w:spacing w:val="-1"/>
          <w:w w:val="96"/>
          <w:sz w:val="14"/>
          <w:szCs w:val="14"/>
        </w:rPr>
        <w:t>i</w:t>
      </w:r>
      <w:r>
        <w:rPr>
          <w:rFonts w:cs="Arial" w:hAnsi="Arial" w:eastAsia="Arial" w:ascii="Arial"/>
          <w:spacing w:val="0"/>
          <w:w w:val="96"/>
          <w:sz w:val="14"/>
          <w:szCs w:val="14"/>
        </w:rPr>
        <w:t>r</w:t>
      </w:r>
      <w:r>
        <w:rPr>
          <w:rFonts w:cs="Arial" w:hAnsi="Arial" w:eastAsia="Arial" w:ascii="Arial"/>
          <w:spacing w:val="1"/>
          <w:w w:val="96"/>
          <w:sz w:val="14"/>
          <w:szCs w:val="14"/>
        </w:rPr>
        <w:t>c</w:t>
      </w:r>
      <w:r>
        <w:rPr>
          <w:rFonts w:cs="Arial" w:hAnsi="Arial" w:eastAsia="Arial" w:ascii="Arial"/>
          <w:spacing w:val="0"/>
          <w:w w:val="96"/>
          <w:sz w:val="14"/>
          <w:szCs w:val="14"/>
        </w:rPr>
        <w:t>u</w:t>
      </w:r>
      <w:r>
        <w:rPr>
          <w:rFonts w:cs="Arial" w:hAnsi="Arial" w:eastAsia="Arial" w:ascii="Arial"/>
          <w:spacing w:val="-1"/>
          <w:w w:val="96"/>
          <w:sz w:val="14"/>
          <w:szCs w:val="14"/>
        </w:rPr>
        <w:t>i</w:t>
      </w:r>
      <w:r>
        <w:rPr>
          <w:rFonts w:cs="Arial" w:hAnsi="Arial" w:eastAsia="Arial" w:ascii="Arial"/>
          <w:spacing w:val="0"/>
          <w:w w:val="96"/>
          <w:sz w:val="14"/>
          <w:szCs w:val="14"/>
        </w:rPr>
        <w:t>t</w:t>
      </w:r>
      <w:r>
        <w:rPr>
          <w:rFonts w:cs="Arial" w:hAnsi="Arial" w:eastAsia="Arial" w:ascii="Arial"/>
          <w:spacing w:val="-1"/>
          <w:w w:val="96"/>
          <w:sz w:val="14"/>
          <w:szCs w:val="14"/>
        </w:rPr>
        <w:t> </w:t>
      </w:r>
      <w:r>
        <w:rPr>
          <w:rFonts w:cs="Arial" w:hAnsi="Arial" w:eastAsia="Arial" w:ascii="Arial"/>
          <w:spacing w:val="0"/>
          <w:w w:val="100"/>
          <w:sz w:val="14"/>
          <w:szCs w:val="14"/>
        </w:rPr>
        <w:t>d</w:t>
      </w:r>
      <w:r>
        <w:rPr>
          <w:rFonts w:cs="Arial" w:hAnsi="Arial" w:eastAsia="Arial" w:ascii="Arial"/>
          <w:spacing w:val="-1"/>
          <w:w w:val="100"/>
          <w:sz w:val="14"/>
          <w:szCs w:val="14"/>
        </w:rPr>
        <w:t>e</w:t>
      </w:r>
      <w:r>
        <w:rPr>
          <w:rFonts w:cs="Arial" w:hAnsi="Arial" w:eastAsia="Arial" w:ascii="Arial"/>
          <w:spacing w:val="1"/>
          <w:w w:val="100"/>
          <w:sz w:val="14"/>
          <w:szCs w:val="14"/>
        </w:rPr>
        <w:t>s</w:t>
      </w:r>
      <w:r>
        <w:rPr>
          <w:rFonts w:cs="Arial" w:hAnsi="Arial" w:eastAsia="Arial" w:ascii="Arial"/>
          <w:spacing w:val="1"/>
          <w:w w:val="100"/>
          <w:sz w:val="14"/>
          <w:szCs w:val="14"/>
        </w:rPr>
        <w:t>i</w:t>
      </w:r>
      <w:r>
        <w:rPr>
          <w:rFonts w:cs="Arial" w:hAnsi="Arial" w:eastAsia="Arial" w:ascii="Arial"/>
          <w:spacing w:val="0"/>
          <w:w w:val="100"/>
          <w:sz w:val="14"/>
          <w:szCs w:val="14"/>
        </w:rPr>
        <w:t>g</w:t>
      </w:r>
      <w:r>
        <w:rPr>
          <w:rFonts w:cs="Arial" w:hAnsi="Arial" w:eastAsia="Arial" w:ascii="Arial"/>
          <w:spacing w:val="-1"/>
          <w:w w:val="100"/>
          <w:sz w:val="14"/>
          <w:szCs w:val="14"/>
        </w:rPr>
        <w:t>n</w:t>
      </w:r>
      <w:r>
        <w:rPr>
          <w:rFonts w:cs="Arial" w:hAnsi="Arial" w:eastAsia="Arial" w:ascii="Arial"/>
          <w:spacing w:val="0"/>
          <w:w w:val="100"/>
          <w:sz w:val="14"/>
          <w:szCs w:val="14"/>
        </w:rPr>
        <w:t>.</w:t>
      </w:r>
      <w:r>
        <w:rPr>
          <w:rFonts w:cs="Arial" w:hAnsi="Arial" w:eastAsia="Arial" w:ascii="Arial"/>
          <w:spacing w:val="0"/>
          <w:w w:val="100"/>
          <w:sz w:val="14"/>
          <w:szCs w:val="14"/>
        </w:rPr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2083"/>
      </w:pP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Edu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5"/>
          <w:szCs w:val="15"/>
        </w:rPr>
        <w:jc w:val="left"/>
        <w:spacing w:before="29"/>
        <w:ind w:left="2083"/>
      </w:pPr>
      <w:r>
        <w:rPr>
          <w:rFonts w:cs="Times New Roman" w:hAnsi="Times New Roman" w:eastAsia="Times New Roman" w:ascii="Times New Roman"/>
          <w:b/>
          <w:spacing w:val="-1"/>
          <w:w w:val="92"/>
          <w:sz w:val="15"/>
          <w:szCs w:val="15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92"/>
          <w:sz w:val="15"/>
          <w:szCs w:val="15"/>
        </w:rPr>
        <w:t>niv</w:t>
      </w:r>
      <w:r>
        <w:rPr>
          <w:rFonts w:cs="Times New Roman" w:hAnsi="Times New Roman" w:eastAsia="Times New Roman" w:ascii="Times New Roman"/>
          <w:b/>
          <w:spacing w:val="1"/>
          <w:w w:val="92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92"/>
          <w:sz w:val="15"/>
          <w:szCs w:val="15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92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92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92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92"/>
          <w:sz w:val="15"/>
          <w:szCs w:val="15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9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5"/>
          <w:szCs w:val="15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15"/>
          <w:szCs w:val="15"/>
        </w:rPr>
        <w:t>f</w:t>
      </w:r>
      <w:r>
        <w:rPr>
          <w:rFonts w:cs="Times New Roman" w:hAnsi="Times New Roman" w:eastAsia="Times New Roman" w:ascii="Times New Roman"/>
          <w:b/>
          <w:spacing w:val="-11"/>
          <w:w w:val="100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92"/>
          <w:sz w:val="15"/>
          <w:szCs w:val="15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92"/>
          <w:sz w:val="15"/>
          <w:szCs w:val="15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92"/>
          <w:sz w:val="15"/>
          <w:szCs w:val="15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92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92"/>
          <w:sz w:val="15"/>
          <w:szCs w:val="15"/>
        </w:rPr>
        <w:t>for</w:t>
      </w:r>
      <w:r>
        <w:rPr>
          <w:rFonts w:cs="Times New Roman" w:hAnsi="Times New Roman" w:eastAsia="Times New Roman" w:ascii="Times New Roman"/>
          <w:b/>
          <w:spacing w:val="-2"/>
          <w:w w:val="92"/>
          <w:sz w:val="15"/>
          <w:szCs w:val="15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92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92"/>
          <w:sz w:val="15"/>
          <w:szCs w:val="15"/>
        </w:rPr>
        <w:t>a,</w:t>
      </w:r>
      <w:r>
        <w:rPr>
          <w:rFonts w:cs="Times New Roman" w:hAnsi="Times New Roman" w:eastAsia="Times New Roman" w:ascii="Times New Roman"/>
          <w:b/>
          <w:spacing w:val="0"/>
          <w:w w:val="9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2"/>
          <w:sz w:val="15"/>
          <w:szCs w:val="15"/>
        </w:rPr>
        <w:t>San</w:t>
      </w:r>
      <w:r>
        <w:rPr>
          <w:rFonts w:cs="Times New Roman" w:hAnsi="Times New Roman" w:eastAsia="Times New Roman" w:ascii="Times New Roman"/>
          <w:b/>
          <w:spacing w:val="0"/>
          <w:w w:val="9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5"/>
          <w:szCs w:val="15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15"/>
          <w:szCs w:val="15"/>
        </w:rPr>
        <w:t>ego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15"/>
          <w:szCs w:val="15"/>
        </w:rPr>
        <w:jc w:val="left"/>
        <w:spacing w:lineRule="exact" w:line="160"/>
        <w:ind w:left="2083"/>
      </w:pP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B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.S.</w:t>
      </w:r>
      <w:r>
        <w:rPr>
          <w:rFonts w:cs="Times New Roman" w:hAnsi="Times New Roman" w:eastAsia="Times New Roman" w:ascii="Times New Roman"/>
          <w:spacing w:val="3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in</w:t>
      </w:r>
      <w:r>
        <w:rPr>
          <w:rFonts w:cs="Times New Roman" w:hAnsi="Times New Roman" w:eastAsia="Times New Roman" w:ascii="Times New Roman"/>
          <w:spacing w:val="-11"/>
          <w:w w:val="100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92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92"/>
          <w:sz w:val="15"/>
          <w:szCs w:val="15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92"/>
          <w:sz w:val="15"/>
          <w:szCs w:val="15"/>
        </w:rPr>
        <w:t>ec</w:t>
      </w:r>
      <w:r>
        <w:rPr>
          <w:rFonts w:cs="Times New Roman" w:hAnsi="Times New Roman" w:eastAsia="Times New Roman" w:ascii="Times New Roman"/>
          <w:b/>
          <w:spacing w:val="-1"/>
          <w:w w:val="92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92"/>
          <w:sz w:val="15"/>
          <w:szCs w:val="15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92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92"/>
          <w:sz w:val="15"/>
          <w:szCs w:val="15"/>
        </w:rPr>
        <w:t>cal</w:t>
      </w:r>
      <w:r>
        <w:rPr>
          <w:rFonts w:cs="Times New Roman" w:hAnsi="Times New Roman" w:eastAsia="Times New Roman" w:ascii="Times New Roman"/>
          <w:b/>
          <w:spacing w:val="2"/>
          <w:w w:val="9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92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92"/>
          <w:sz w:val="15"/>
          <w:szCs w:val="15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92"/>
          <w:sz w:val="15"/>
          <w:szCs w:val="15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92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92"/>
          <w:sz w:val="15"/>
          <w:szCs w:val="15"/>
        </w:rPr>
        <w:t>ne</w:t>
      </w:r>
      <w:r>
        <w:rPr>
          <w:rFonts w:cs="Times New Roman" w:hAnsi="Times New Roman" w:eastAsia="Times New Roman" w:ascii="Times New Roman"/>
          <w:b/>
          <w:spacing w:val="-1"/>
          <w:w w:val="92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92"/>
          <w:sz w:val="15"/>
          <w:szCs w:val="15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92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92"/>
          <w:sz w:val="15"/>
          <w:szCs w:val="15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92"/>
          <w:sz w:val="15"/>
          <w:szCs w:val="15"/>
        </w:rPr>
        <w:t>g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,</w:t>
      </w:r>
      <w:r>
        <w:rPr>
          <w:rFonts w:cs="Times New Roman" w:hAnsi="Times New Roman" w:eastAsia="Times New Roman" w:ascii="Times New Roman"/>
          <w:spacing w:val="1"/>
          <w:w w:val="9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92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xpe</w:t>
      </w:r>
      <w:r>
        <w:rPr>
          <w:rFonts w:cs="Times New Roman" w:hAnsi="Times New Roman" w:eastAsia="Times New Roman" w:ascii="Times New Roman"/>
          <w:spacing w:val="-1"/>
          <w:w w:val="92"/>
          <w:sz w:val="15"/>
          <w:szCs w:val="15"/>
        </w:rPr>
        <w:t>c</w:t>
      </w:r>
      <w:r>
        <w:rPr>
          <w:rFonts w:cs="Times New Roman" w:hAnsi="Times New Roman" w:eastAsia="Times New Roman" w:ascii="Times New Roman"/>
          <w:spacing w:val="1"/>
          <w:w w:val="92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ed</w:t>
      </w:r>
      <w:r>
        <w:rPr>
          <w:rFonts w:cs="Times New Roman" w:hAnsi="Times New Roman" w:eastAsia="Times New Roman" w:ascii="Times New Roman"/>
          <w:spacing w:val="-2"/>
          <w:w w:val="9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2"/>
          <w:w w:val="92"/>
          <w:sz w:val="15"/>
          <w:szCs w:val="15"/>
        </w:rPr>
        <w:t>J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une</w:t>
      </w:r>
      <w:r>
        <w:rPr>
          <w:rFonts w:cs="Times New Roman" w:hAnsi="Times New Roman" w:eastAsia="Times New Roman" w:ascii="Times New Roman"/>
          <w:spacing w:val="-1"/>
          <w:w w:val="9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2020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15"/>
          <w:szCs w:val="15"/>
        </w:rPr>
        <w:jc w:val="left"/>
        <w:spacing w:lineRule="auto" w:line="242"/>
        <w:ind w:left="2083" w:right="3515"/>
      </w:pP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-3"/>
          <w:w w:val="91"/>
          <w:sz w:val="15"/>
          <w:szCs w:val="15"/>
        </w:rPr>
        <w:t>m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phas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s: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8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C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o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m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m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un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ca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o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n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11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The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o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ry</w:t>
      </w:r>
      <w:r>
        <w:rPr>
          <w:rFonts w:cs="Times New Roman" w:hAnsi="Times New Roman" w:eastAsia="Times New Roman" w:ascii="Times New Roman"/>
          <w:spacing w:val="4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&amp;</w:t>
      </w:r>
      <w:r>
        <w:rPr>
          <w:rFonts w:cs="Times New Roman" w:hAnsi="Times New Roman" w:eastAsia="Times New Roman" w:ascii="Times New Roman"/>
          <w:spacing w:val="-13"/>
          <w:w w:val="100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y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m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5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and</w:t>
      </w:r>
      <w:r>
        <w:rPr>
          <w:rFonts w:cs="Times New Roman" w:hAnsi="Times New Roman" w:eastAsia="Times New Roman" w:ascii="Times New Roman"/>
          <w:spacing w:val="3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Ele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c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ron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c</w:t>
      </w:r>
      <w:r>
        <w:rPr>
          <w:rFonts w:cs="Times New Roman" w:hAnsi="Times New Roman" w:eastAsia="Times New Roman" w:ascii="Times New Roman"/>
          <w:spacing w:val="7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C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rc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u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6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&amp;</w:t>
      </w:r>
      <w:r>
        <w:rPr>
          <w:rFonts w:cs="Times New Roman" w:hAnsi="Times New Roman" w:eastAsia="Times New Roman" w:ascii="Times New Roman"/>
          <w:spacing w:val="-12"/>
          <w:w w:val="100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15"/>
          <w:szCs w:val="15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5"/>
          <w:szCs w:val="15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G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PA</w:t>
      </w:r>
      <w:r>
        <w:rPr>
          <w:rFonts w:cs="Times New Roman" w:hAnsi="Times New Roman" w:eastAsia="Times New Roman" w:ascii="Times New Roman"/>
          <w:spacing w:val="2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3.37,</w:t>
      </w:r>
      <w:r>
        <w:rPr>
          <w:rFonts w:cs="Times New Roman" w:hAnsi="Times New Roman" w:eastAsia="Times New Roman" w:ascii="Times New Roman"/>
          <w:spacing w:val="3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Pro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v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ost</w:t>
      </w:r>
      <w:r>
        <w:rPr>
          <w:rFonts w:cs="Times New Roman" w:hAnsi="Times New Roman" w:eastAsia="Times New Roman" w:ascii="Times New Roman"/>
          <w:spacing w:val="6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H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o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n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ors</w:t>
      </w:r>
      <w:r>
        <w:rPr>
          <w:rFonts w:cs="Times New Roman" w:hAnsi="Times New Roman" w:eastAsia="Times New Roman" w:ascii="Times New Roman"/>
          <w:spacing w:val="4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(3</w:t>
      </w:r>
      <w:r>
        <w:rPr>
          <w:rFonts w:cs="Times New Roman" w:hAnsi="Times New Roman" w:eastAsia="Times New Roman" w:ascii="Times New Roman"/>
          <w:spacing w:val="-13"/>
          <w:w w:val="100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qu</w:t>
      </w:r>
      <w:r>
        <w:rPr>
          <w:rFonts w:cs="Times New Roman" w:hAnsi="Times New Roman" w:eastAsia="Times New Roman" w:ascii="Times New Roman"/>
          <w:spacing w:val="-1"/>
          <w:w w:val="100"/>
          <w:sz w:val="15"/>
          <w:szCs w:val="15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5"/>
          <w:szCs w:val="15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</w:r>
    </w:p>
    <w:p>
      <w:pPr>
        <w:rPr>
          <w:sz w:val="16"/>
          <w:szCs w:val="16"/>
        </w:rPr>
        <w:jc w:val="left"/>
        <w:spacing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2083"/>
      </w:pPr>
      <w:r>
        <w:rPr>
          <w:rFonts w:cs="Times New Roman" w:hAnsi="Times New Roman" w:eastAsia="Times New Roman" w:ascii="Times New Roman"/>
          <w:spacing w:val="0"/>
          <w:w w:val="93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spacing w:val="-1"/>
          <w:w w:val="93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-1"/>
          <w:w w:val="93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spacing w:val="0"/>
          <w:w w:val="93"/>
          <w:sz w:val="16"/>
          <w:szCs w:val="16"/>
        </w:rPr>
        <w:t>hnic</w:t>
      </w:r>
      <w:r>
        <w:rPr>
          <w:rFonts w:cs="Times New Roman" w:hAnsi="Times New Roman" w:eastAsia="Times New Roman" w:ascii="Times New Roman"/>
          <w:spacing w:val="-1"/>
          <w:w w:val="93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0"/>
          <w:w w:val="93"/>
          <w:sz w:val="16"/>
          <w:szCs w:val="16"/>
        </w:rPr>
        <w:t>l</w:t>
      </w:r>
      <w:r>
        <w:rPr>
          <w:rFonts w:cs="Times New Roman" w:hAnsi="Times New Roman" w:eastAsia="Times New Roman" w:ascii="Times New Roman"/>
          <w:spacing w:val="7"/>
          <w:w w:val="9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Skills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5"/>
          <w:szCs w:val="15"/>
        </w:rPr>
        <w:jc w:val="left"/>
        <w:spacing w:before="26"/>
        <w:ind w:left="2083"/>
      </w:pPr>
      <w:r>
        <w:rPr>
          <w:rFonts w:cs="Times New Roman" w:hAnsi="Times New Roman" w:eastAsia="Times New Roman" w:ascii="Times New Roman"/>
          <w:b/>
          <w:spacing w:val="-1"/>
          <w:w w:val="91"/>
          <w:sz w:val="15"/>
          <w:szCs w:val="15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91"/>
          <w:sz w:val="15"/>
          <w:szCs w:val="15"/>
        </w:rPr>
        <w:t>omput</w:t>
      </w:r>
      <w:r>
        <w:rPr>
          <w:rFonts w:cs="Times New Roman" w:hAnsi="Times New Roman" w:eastAsia="Times New Roman" w:ascii="Times New Roman"/>
          <w:b/>
          <w:spacing w:val="-1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91"/>
          <w:sz w:val="15"/>
          <w:szCs w:val="15"/>
        </w:rPr>
        <w:t>r</w:t>
      </w:r>
      <w:r>
        <w:rPr>
          <w:rFonts w:cs="Times New Roman" w:hAnsi="Times New Roman" w:eastAsia="Times New Roman" w:ascii="Times New Roman"/>
          <w:b/>
          <w:spacing w:val="7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5"/>
          <w:szCs w:val="15"/>
        </w:rPr>
        <w:t>Sk</w:t>
      </w:r>
      <w:r>
        <w:rPr>
          <w:rFonts w:cs="Times New Roman" w:hAnsi="Times New Roman" w:eastAsia="Times New Roman" w:ascii="Times New Roman"/>
          <w:b/>
          <w:spacing w:val="-1"/>
          <w:w w:val="100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15"/>
          <w:szCs w:val="15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15"/>
          <w:szCs w:val="15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15"/>
          <w:szCs w:val="15"/>
        </w:rPr>
        <w:t>s:</w:t>
      </w:r>
      <w:r>
        <w:rPr>
          <w:rFonts w:cs="Times New Roman" w:hAnsi="Times New Roman" w:eastAsia="Times New Roman" w:ascii="Times New Roman"/>
          <w:b/>
          <w:spacing w:val="2"/>
          <w:w w:val="100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C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/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C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++,</w:t>
      </w:r>
      <w:r>
        <w:rPr>
          <w:rFonts w:cs="Times New Roman" w:hAnsi="Times New Roman" w:eastAsia="Times New Roman" w:ascii="Times New Roman"/>
          <w:spacing w:val="4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Ja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v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a,</w:t>
      </w:r>
      <w:r>
        <w:rPr>
          <w:rFonts w:cs="Times New Roman" w:hAnsi="Times New Roman" w:eastAsia="Times New Roman" w:ascii="Times New Roman"/>
          <w:spacing w:val="3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Asse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m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b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l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y</w:t>
      </w:r>
      <w:r>
        <w:rPr>
          <w:rFonts w:cs="Times New Roman" w:hAnsi="Times New Roman" w:eastAsia="Times New Roman" w:ascii="Times New Roman"/>
          <w:spacing w:val="5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Lan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g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ua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g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e,</w:t>
      </w:r>
      <w:r>
        <w:rPr>
          <w:rFonts w:cs="Times New Roman" w:hAnsi="Times New Roman" w:eastAsia="Times New Roman" w:ascii="Times New Roman"/>
          <w:spacing w:val="8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V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H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D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L,</w:t>
      </w:r>
      <w:r>
        <w:rPr>
          <w:rFonts w:cs="Times New Roman" w:hAnsi="Times New Roman" w:eastAsia="Times New Roman" w:ascii="Times New Roman"/>
          <w:spacing w:val="5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5"/>
          <w:szCs w:val="15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5"/>
          <w:szCs w:val="15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5"/>
          <w:szCs w:val="15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og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15"/>
          <w:szCs w:val="15"/>
        </w:rPr>
        <w:jc w:val="left"/>
        <w:ind w:left="2083"/>
      </w:pPr>
      <w:r>
        <w:rPr>
          <w:rFonts w:cs="Times New Roman" w:hAnsi="Times New Roman" w:eastAsia="Times New Roman" w:ascii="Times New Roman"/>
          <w:b/>
          <w:spacing w:val="0"/>
          <w:w w:val="91"/>
          <w:sz w:val="15"/>
          <w:szCs w:val="15"/>
        </w:rPr>
        <w:t>Pla</w:t>
      </w:r>
      <w:r>
        <w:rPr>
          <w:rFonts w:cs="Times New Roman" w:hAnsi="Times New Roman" w:eastAsia="Times New Roman" w:ascii="Times New Roman"/>
          <w:b/>
          <w:spacing w:val="-1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91"/>
          <w:sz w:val="15"/>
          <w:szCs w:val="15"/>
        </w:rPr>
        <w:t>fo</w:t>
      </w:r>
      <w:r>
        <w:rPr>
          <w:rFonts w:cs="Times New Roman" w:hAnsi="Times New Roman" w:eastAsia="Times New Roman" w:ascii="Times New Roman"/>
          <w:b/>
          <w:spacing w:val="-1"/>
          <w:w w:val="91"/>
          <w:sz w:val="15"/>
          <w:szCs w:val="15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91"/>
          <w:sz w:val="15"/>
          <w:szCs w:val="15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91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91"/>
          <w:sz w:val="15"/>
          <w:szCs w:val="15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b/>
          <w:spacing w:val="8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W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ndo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w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5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X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P,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Mac</w:t>
      </w:r>
      <w:r>
        <w:rPr>
          <w:rFonts w:cs="Times New Roman" w:hAnsi="Times New Roman" w:eastAsia="Times New Roman" w:ascii="Times New Roman"/>
          <w:spacing w:val="3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O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,</w:t>
      </w:r>
      <w:r>
        <w:rPr>
          <w:rFonts w:cs="Times New Roman" w:hAnsi="Times New Roman" w:eastAsia="Times New Roman" w:ascii="Times New Roman"/>
          <w:spacing w:val="3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5"/>
          <w:szCs w:val="15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15"/>
          <w:szCs w:val="15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15"/>
          <w:szCs w:val="15"/>
        </w:rPr>
        <w:t>/</w:t>
      </w:r>
      <w:r>
        <w:rPr>
          <w:rFonts w:cs="Times New Roman" w:hAnsi="Times New Roman" w:eastAsia="Times New Roman" w:ascii="Times New Roman"/>
          <w:spacing w:val="-2"/>
          <w:w w:val="100"/>
          <w:sz w:val="15"/>
          <w:szCs w:val="15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nux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15"/>
          <w:szCs w:val="15"/>
        </w:rPr>
        <w:jc w:val="left"/>
        <w:ind w:left="2083"/>
      </w:pPr>
      <w:r>
        <w:rPr>
          <w:rFonts w:cs="Times New Roman" w:hAnsi="Times New Roman" w:eastAsia="Times New Roman" w:ascii="Times New Roman"/>
          <w:b/>
          <w:spacing w:val="0"/>
          <w:w w:val="91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91"/>
          <w:sz w:val="15"/>
          <w:szCs w:val="15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91"/>
          <w:sz w:val="15"/>
          <w:szCs w:val="15"/>
        </w:rPr>
        <w:t>f</w:t>
      </w:r>
      <w:r>
        <w:rPr>
          <w:rFonts w:cs="Times New Roman" w:hAnsi="Times New Roman" w:eastAsia="Times New Roman" w:ascii="Times New Roman"/>
          <w:b/>
          <w:spacing w:val="-1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91"/>
          <w:sz w:val="15"/>
          <w:szCs w:val="15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91"/>
          <w:sz w:val="15"/>
          <w:szCs w:val="15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91"/>
          <w:sz w:val="15"/>
          <w:szCs w:val="15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b/>
          <w:spacing w:val="5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91"/>
          <w:sz w:val="15"/>
          <w:szCs w:val="15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91"/>
          <w:sz w:val="15"/>
          <w:szCs w:val="15"/>
        </w:rPr>
        <w:t>ack</w:t>
      </w:r>
      <w:r>
        <w:rPr>
          <w:rFonts w:cs="Times New Roman" w:hAnsi="Times New Roman" w:eastAsia="Times New Roman" w:ascii="Times New Roman"/>
          <w:b/>
          <w:spacing w:val="-2"/>
          <w:w w:val="91"/>
          <w:sz w:val="15"/>
          <w:szCs w:val="15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91"/>
          <w:sz w:val="15"/>
          <w:szCs w:val="15"/>
        </w:rPr>
        <w:t>ge</w:t>
      </w:r>
      <w:r>
        <w:rPr>
          <w:rFonts w:cs="Times New Roman" w:hAnsi="Times New Roman" w:eastAsia="Times New Roman" w:ascii="Times New Roman"/>
          <w:b/>
          <w:spacing w:val="-1"/>
          <w:w w:val="91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91"/>
          <w:sz w:val="15"/>
          <w:szCs w:val="15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b/>
          <w:spacing w:val="9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M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a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l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ab,</w:t>
      </w:r>
      <w:r>
        <w:rPr>
          <w:rFonts w:cs="Times New Roman" w:hAnsi="Times New Roman" w:eastAsia="Times New Roman" w:ascii="Times New Roman"/>
          <w:spacing w:val="6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Or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c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ad</w:t>
      </w:r>
      <w:r>
        <w:rPr>
          <w:rFonts w:cs="Times New Roman" w:hAnsi="Times New Roman" w:eastAsia="Times New Roman" w:ascii="Times New Roman"/>
          <w:spacing w:val="4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Ca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p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u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r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/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PS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p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c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,</w:t>
      </w:r>
      <w:r>
        <w:rPr>
          <w:rFonts w:cs="Times New Roman" w:hAnsi="Times New Roman" w:eastAsia="Times New Roman" w:ascii="Times New Roman"/>
          <w:spacing w:val="11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C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adenc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,</w:t>
      </w:r>
      <w:r>
        <w:rPr>
          <w:rFonts w:cs="Times New Roman" w:hAnsi="Times New Roman" w:eastAsia="Times New Roman" w:ascii="Times New Roman"/>
          <w:spacing w:val="6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X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l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nx</w:t>
      </w:r>
      <w:r>
        <w:rPr>
          <w:rFonts w:cs="Times New Roman" w:hAnsi="Times New Roman" w:eastAsia="Times New Roman" w:ascii="Times New Roman"/>
          <w:spacing w:val="5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3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,</w:t>
      </w:r>
      <w:r>
        <w:rPr>
          <w:rFonts w:cs="Times New Roman" w:hAnsi="Times New Roman" w:eastAsia="Times New Roman" w:ascii="Times New Roman"/>
          <w:spacing w:val="3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A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l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r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a</w:t>
      </w:r>
      <w:r>
        <w:rPr>
          <w:rFonts w:cs="Times New Roman" w:hAnsi="Times New Roman" w:eastAsia="Times New Roman" w:ascii="Times New Roman"/>
          <w:spacing w:val="5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Qua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r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us</w:t>
      </w:r>
      <w:r>
        <w:rPr>
          <w:rFonts w:cs="Times New Roman" w:hAnsi="Times New Roman" w:eastAsia="Times New Roman" w:ascii="Times New Roman"/>
          <w:spacing w:val="6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,</w:t>
      </w:r>
      <w:r>
        <w:rPr>
          <w:rFonts w:cs="Times New Roman" w:hAnsi="Times New Roman" w:eastAsia="Times New Roman" w:ascii="Times New Roman"/>
          <w:spacing w:val="-14"/>
          <w:w w:val="100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Mode</w:t>
      </w:r>
      <w:r>
        <w:rPr>
          <w:rFonts w:cs="Times New Roman" w:hAnsi="Times New Roman" w:eastAsia="Times New Roman" w:ascii="Times New Roman"/>
          <w:spacing w:val="1"/>
          <w:w w:val="100"/>
          <w:sz w:val="15"/>
          <w:szCs w:val="15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15"/>
          <w:szCs w:val="15"/>
        </w:rPr>
        <w:jc w:val="left"/>
        <w:spacing w:before="2" w:lineRule="exact" w:line="160"/>
        <w:ind w:left="2083"/>
        <w:sectPr>
          <w:type w:val="continuous"/>
          <w:pgSz w:w="14400" w:h="10800" w:orient="landscape"/>
          <w:pgMar w:top="940" w:bottom="0" w:left="2060" w:right="2060"/>
        </w:sectPr>
      </w:pPr>
      <w:r>
        <w:rPr>
          <w:rFonts w:cs="Times New Roman" w:hAnsi="Times New Roman" w:eastAsia="Times New Roman" w:ascii="Times New Roman"/>
          <w:b/>
          <w:spacing w:val="1"/>
          <w:w w:val="91"/>
          <w:sz w:val="15"/>
          <w:szCs w:val="15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91"/>
          <w:sz w:val="15"/>
          <w:szCs w:val="15"/>
        </w:rPr>
        <w:t>ar</w:t>
      </w:r>
      <w:r>
        <w:rPr>
          <w:rFonts w:cs="Times New Roman" w:hAnsi="Times New Roman" w:eastAsia="Times New Roman" w:ascii="Times New Roman"/>
          <w:b/>
          <w:spacing w:val="-2"/>
          <w:w w:val="91"/>
          <w:sz w:val="15"/>
          <w:szCs w:val="15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91"/>
          <w:sz w:val="15"/>
          <w:szCs w:val="15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91"/>
          <w:sz w:val="15"/>
          <w:szCs w:val="15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91"/>
          <w:sz w:val="15"/>
          <w:szCs w:val="15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91"/>
          <w:sz w:val="15"/>
          <w:szCs w:val="15"/>
        </w:rPr>
        <w:t>e:</w:t>
      </w:r>
      <w:r>
        <w:rPr>
          <w:rFonts w:cs="Times New Roman" w:hAnsi="Times New Roman" w:eastAsia="Times New Roman" w:ascii="Times New Roman"/>
          <w:b/>
          <w:spacing w:val="0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b/>
          <w:spacing w:val="10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A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l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r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a</w:t>
      </w:r>
      <w:r>
        <w:rPr>
          <w:rFonts w:cs="Times New Roman" w:hAnsi="Times New Roman" w:eastAsia="Times New Roman" w:ascii="Times New Roman"/>
          <w:spacing w:val="5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FP</w:t>
      </w:r>
      <w:r>
        <w:rPr>
          <w:rFonts w:cs="Times New Roman" w:hAnsi="Times New Roman" w:eastAsia="Times New Roman" w:ascii="Times New Roman"/>
          <w:spacing w:val="-1"/>
          <w:w w:val="100"/>
          <w:sz w:val="15"/>
          <w:szCs w:val="15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</w:r>
    </w:p>
    <w:p>
      <w:pPr>
        <w:rPr>
          <w:sz w:val="16"/>
          <w:szCs w:val="16"/>
        </w:rPr>
        <w:jc w:val="left"/>
        <w:spacing w:before="5"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center"/>
        <w:ind w:left="2050" w:right="132"/>
      </w:pPr>
      <w:r>
        <w:rPr>
          <w:rFonts w:cs="Times New Roman" w:hAnsi="Times New Roman" w:eastAsia="Times New Roman" w:ascii="Times New Roman"/>
          <w:spacing w:val="0"/>
          <w:w w:val="93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spacing w:val="-1"/>
          <w:w w:val="93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93"/>
          <w:sz w:val="16"/>
          <w:szCs w:val="16"/>
        </w:rPr>
        <w:t>lev</w:t>
      </w:r>
      <w:r>
        <w:rPr>
          <w:rFonts w:cs="Times New Roman" w:hAnsi="Times New Roman" w:eastAsia="Times New Roman" w:ascii="Times New Roman"/>
          <w:spacing w:val="-1"/>
          <w:w w:val="93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0"/>
          <w:w w:val="93"/>
          <w:sz w:val="16"/>
          <w:szCs w:val="16"/>
        </w:rPr>
        <w:t>nt</w:t>
      </w:r>
      <w:r>
        <w:rPr>
          <w:rFonts w:cs="Times New Roman" w:hAnsi="Times New Roman" w:eastAsia="Times New Roman" w:ascii="Times New Roman"/>
          <w:spacing w:val="6"/>
          <w:w w:val="9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93"/>
          <w:sz w:val="16"/>
          <w:szCs w:val="16"/>
        </w:rPr>
        <w:t>Upp</w:t>
      </w:r>
      <w:r>
        <w:rPr>
          <w:rFonts w:cs="Times New Roman" w:hAnsi="Times New Roman" w:eastAsia="Times New Roman" w:ascii="Times New Roman"/>
          <w:spacing w:val="-1"/>
          <w:w w:val="93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1"/>
          <w:w w:val="93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spacing w:val="0"/>
          <w:w w:val="93"/>
          <w:sz w:val="16"/>
          <w:szCs w:val="16"/>
        </w:rPr>
        <w:t>-Division</w:t>
      </w:r>
      <w:r>
        <w:rPr>
          <w:rFonts w:cs="Times New Roman" w:hAnsi="Times New Roman" w:eastAsia="Times New Roman" w:ascii="Times New Roman"/>
          <w:spacing w:val="11"/>
          <w:w w:val="9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94"/>
          <w:sz w:val="16"/>
          <w:szCs w:val="16"/>
        </w:rPr>
        <w:t>Cours</w:t>
      </w:r>
      <w:r>
        <w:rPr>
          <w:rFonts w:cs="Times New Roman" w:hAnsi="Times New Roman" w:eastAsia="Times New Roman" w:ascii="Times New Roman"/>
          <w:spacing w:val="-1"/>
          <w:w w:val="94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94"/>
          <w:sz w:val="16"/>
          <w:szCs w:val="16"/>
        </w:rPr>
        <w:t>wo</w:t>
      </w:r>
      <w:r>
        <w:rPr>
          <w:rFonts w:cs="Times New Roman" w:hAnsi="Times New Roman" w:eastAsia="Times New Roman" w:ascii="Times New Roman"/>
          <w:spacing w:val="-1"/>
          <w:w w:val="94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spacing w:val="0"/>
          <w:w w:val="94"/>
          <w:sz w:val="16"/>
          <w:szCs w:val="16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5"/>
          <w:szCs w:val="15"/>
        </w:rPr>
        <w:jc w:val="left"/>
        <w:spacing w:before="25"/>
        <w:ind w:left="2309" w:right="-43"/>
      </w:pPr>
      <w:r>
        <w:rPr>
          <w:rFonts w:cs="Segoe MDL2 Assets" w:hAnsi="Segoe MDL2 Assets" w:eastAsia="Segoe MDL2 Assets" w:ascii="Segoe MDL2 Assets"/>
          <w:spacing w:val="0"/>
          <w:w w:val="42"/>
          <w:sz w:val="15"/>
          <w:szCs w:val="15"/>
        </w:rPr>
        <w:t></w:t>
      </w:r>
      <w:r>
        <w:rPr>
          <w:rFonts w:cs="Segoe MDL2 Assets" w:hAnsi="Segoe MDL2 Assets" w:eastAsia="Segoe MDL2 Assets" w:ascii="Segoe MDL2 Assets"/>
          <w:spacing w:val="0"/>
          <w:w w:val="42"/>
          <w:sz w:val="15"/>
          <w:szCs w:val="15"/>
        </w:rPr>
        <w:t>        </w:t>
      </w:r>
      <w:r>
        <w:rPr>
          <w:rFonts w:cs="Segoe MDL2 Assets" w:hAnsi="Segoe MDL2 Assets" w:eastAsia="Segoe MDL2 Assets" w:ascii="Segoe MDL2 Assets"/>
          <w:spacing w:val="8"/>
          <w:w w:val="4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C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o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m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m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un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ca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o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n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11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y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m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5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Sequen</w:t>
      </w:r>
      <w:r>
        <w:rPr>
          <w:rFonts w:cs="Times New Roman" w:hAnsi="Times New Roman" w:eastAsia="Times New Roman" w:ascii="Times New Roman"/>
          <w:spacing w:val="-1"/>
          <w:w w:val="100"/>
          <w:sz w:val="15"/>
          <w:szCs w:val="15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15"/>
          <w:szCs w:val="15"/>
        </w:rPr>
        <w:jc w:val="left"/>
        <w:spacing w:before="1"/>
        <w:ind w:left="2309"/>
      </w:pPr>
      <w:r>
        <w:rPr>
          <w:rFonts w:cs="Segoe MDL2 Assets" w:hAnsi="Segoe MDL2 Assets" w:eastAsia="Segoe MDL2 Assets" w:ascii="Segoe MDL2 Assets"/>
          <w:spacing w:val="0"/>
          <w:w w:val="42"/>
          <w:sz w:val="15"/>
          <w:szCs w:val="15"/>
        </w:rPr>
        <w:t></w:t>
      </w:r>
      <w:r>
        <w:rPr>
          <w:rFonts w:cs="Segoe MDL2 Assets" w:hAnsi="Segoe MDL2 Assets" w:eastAsia="Segoe MDL2 Assets" w:ascii="Segoe MDL2 Assets"/>
          <w:spacing w:val="0"/>
          <w:w w:val="42"/>
          <w:sz w:val="15"/>
          <w:szCs w:val="15"/>
        </w:rPr>
        <w:t>        </w:t>
      </w:r>
      <w:r>
        <w:rPr>
          <w:rFonts w:cs="Segoe MDL2 Assets" w:hAnsi="Segoe MDL2 Assets" w:eastAsia="Segoe MDL2 Assets" w:ascii="Segoe MDL2 Assets"/>
          <w:spacing w:val="8"/>
          <w:w w:val="4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Proba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b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l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y</w:t>
      </w:r>
      <w:r>
        <w:rPr>
          <w:rFonts w:cs="Times New Roman" w:hAnsi="Times New Roman" w:eastAsia="Times New Roman" w:ascii="Times New Roman"/>
          <w:spacing w:val="8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and</w:t>
      </w:r>
      <w:r>
        <w:rPr>
          <w:rFonts w:cs="Times New Roman" w:hAnsi="Times New Roman" w:eastAsia="Times New Roman" w:ascii="Times New Roman"/>
          <w:spacing w:val="3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R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andom</w:t>
      </w:r>
      <w:r>
        <w:rPr>
          <w:rFonts w:cs="Times New Roman" w:hAnsi="Times New Roman" w:eastAsia="Times New Roman" w:ascii="Times New Roman"/>
          <w:spacing w:val="3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Proces</w:t>
      </w:r>
      <w:r>
        <w:rPr>
          <w:rFonts w:cs="Times New Roman" w:hAnsi="Times New Roman" w:eastAsia="Times New Roman" w:ascii="Times New Roman"/>
          <w:spacing w:val="-1"/>
          <w:w w:val="100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15"/>
          <w:szCs w:val="15"/>
        </w:rPr>
        <w:jc w:val="left"/>
        <w:spacing w:before="1"/>
        <w:ind w:left="2309"/>
      </w:pPr>
      <w:r>
        <w:rPr>
          <w:rFonts w:cs="Segoe MDL2 Assets" w:hAnsi="Segoe MDL2 Assets" w:eastAsia="Segoe MDL2 Assets" w:ascii="Segoe MDL2 Assets"/>
          <w:spacing w:val="0"/>
          <w:w w:val="42"/>
          <w:sz w:val="15"/>
          <w:szCs w:val="15"/>
        </w:rPr>
        <w:t></w:t>
      </w:r>
      <w:r>
        <w:rPr>
          <w:rFonts w:cs="Segoe MDL2 Assets" w:hAnsi="Segoe MDL2 Assets" w:eastAsia="Segoe MDL2 Assets" w:ascii="Segoe MDL2 Assets"/>
          <w:spacing w:val="0"/>
          <w:w w:val="42"/>
          <w:sz w:val="15"/>
          <w:szCs w:val="15"/>
        </w:rPr>
        <w:t>        </w:t>
      </w:r>
      <w:r>
        <w:rPr>
          <w:rFonts w:cs="Segoe MDL2 Assets" w:hAnsi="Segoe MDL2 Assets" w:eastAsia="Segoe MDL2 Assets" w:ascii="Segoe MDL2 Assets"/>
          <w:spacing w:val="8"/>
          <w:w w:val="4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92"/>
          <w:sz w:val="15"/>
          <w:szCs w:val="15"/>
        </w:rPr>
        <w:t>B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as</w:t>
      </w:r>
      <w:r>
        <w:rPr>
          <w:rFonts w:cs="Times New Roman" w:hAnsi="Times New Roman" w:eastAsia="Times New Roman" w:ascii="Times New Roman"/>
          <w:spacing w:val="1"/>
          <w:w w:val="92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c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2"/>
          <w:w w:val="92"/>
          <w:sz w:val="15"/>
          <w:szCs w:val="15"/>
        </w:rPr>
        <w:t>D</w:t>
      </w:r>
      <w:r>
        <w:rPr>
          <w:rFonts w:cs="Times New Roman" w:hAnsi="Times New Roman" w:eastAsia="Times New Roman" w:ascii="Times New Roman"/>
          <w:spacing w:val="1"/>
          <w:w w:val="92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-2"/>
          <w:w w:val="92"/>
          <w:sz w:val="15"/>
          <w:szCs w:val="15"/>
        </w:rPr>
        <w:t>g</w:t>
      </w:r>
      <w:r>
        <w:rPr>
          <w:rFonts w:cs="Times New Roman" w:hAnsi="Times New Roman" w:eastAsia="Times New Roman" w:ascii="Times New Roman"/>
          <w:spacing w:val="1"/>
          <w:w w:val="92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1"/>
          <w:w w:val="92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-1"/>
          <w:w w:val="92"/>
          <w:sz w:val="15"/>
          <w:szCs w:val="15"/>
        </w:rPr>
        <w:t>a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l</w:t>
      </w:r>
      <w:r>
        <w:rPr>
          <w:rFonts w:cs="Times New Roman" w:hAnsi="Times New Roman" w:eastAsia="Times New Roman" w:ascii="Times New Roman"/>
          <w:spacing w:val="3"/>
          <w:w w:val="9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Si</w:t>
      </w:r>
      <w:r>
        <w:rPr>
          <w:rFonts w:cs="Times New Roman" w:hAnsi="Times New Roman" w:eastAsia="Times New Roman" w:ascii="Times New Roman"/>
          <w:spacing w:val="-1"/>
          <w:w w:val="92"/>
          <w:sz w:val="15"/>
          <w:szCs w:val="15"/>
        </w:rPr>
        <w:t>g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n</w:t>
      </w:r>
      <w:r>
        <w:rPr>
          <w:rFonts w:cs="Times New Roman" w:hAnsi="Times New Roman" w:eastAsia="Times New Roman" w:ascii="Times New Roman"/>
          <w:spacing w:val="-1"/>
          <w:w w:val="92"/>
          <w:sz w:val="15"/>
          <w:szCs w:val="15"/>
        </w:rPr>
        <w:t>a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l</w:t>
      </w:r>
      <w:r>
        <w:rPr>
          <w:rFonts w:cs="Times New Roman" w:hAnsi="Times New Roman" w:eastAsia="Times New Roman" w:ascii="Times New Roman"/>
          <w:spacing w:val="1"/>
          <w:w w:val="9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Pr</w:t>
      </w:r>
      <w:r>
        <w:rPr>
          <w:rFonts w:cs="Times New Roman" w:hAnsi="Times New Roman" w:eastAsia="Times New Roman" w:ascii="Times New Roman"/>
          <w:spacing w:val="-1"/>
          <w:w w:val="100"/>
          <w:sz w:val="15"/>
          <w:szCs w:val="15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ce</w:t>
      </w:r>
      <w:r>
        <w:rPr>
          <w:rFonts w:cs="Times New Roman" w:hAnsi="Times New Roman" w:eastAsia="Times New Roman" w:ascii="Times New Roman"/>
          <w:spacing w:val="-1"/>
          <w:w w:val="100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15"/>
          <w:szCs w:val="15"/>
        </w:rPr>
        <w:jc w:val="left"/>
        <w:spacing w:before="1"/>
        <w:ind w:left="2309"/>
      </w:pPr>
      <w:r>
        <w:rPr>
          <w:rFonts w:cs="Segoe MDL2 Assets" w:hAnsi="Segoe MDL2 Assets" w:eastAsia="Segoe MDL2 Assets" w:ascii="Segoe MDL2 Assets"/>
          <w:spacing w:val="0"/>
          <w:w w:val="42"/>
          <w:sz w:val="15"/>
          <w:szCs w:val="15"/>
        </w:rPr>
        <w:t></w:t>
      </w:r>
      <w:r>
        <w:rPr>
          <w:rFonts w:cs="Segoe MDL2 Assets" w:hAnsi="Segoe MDL2 Assets" w:eastAsia="Segoe MDL2 Assets" w:ascii="Segoe MDL2 Assets"/>
          <w:spacing w:val="0"/>
          <w:w w:val="42"/>
          <w:sz w:val="15"/>
          <w:szCs w:val="15"/>
        </w:rPr>
        <w:t>        </w:t>
      </w:r>
      <w:r>
        <w:rPr>
          <w:rFonts w:cs="Segoe MDL2 Assets" w:hAnsi="Segoe MDL2 Assets" w:eastAsia="Segoe MDL2 Assets" w:ascii="Segoe MDL2 Assets"/>
          <w:spacing w:val="8"/>
          <w:w w:val="4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Line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a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r</w:t>
      </w:r>
      <w:r>
        <w:rPr>
          <w:rFonts w:cs="Times New Roman" w:hAnsi="Times New Roman" w:eastAsia="Times New Roman" w:ascii="Times New Roman"/>
          <w:spacing w:val="5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y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m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5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Funda</w:t>
      </w:r>
      <w:r>
        <w:rPr>
          <w:rFonts w:cs="Times New Roman" w:hAnsi="Times New Roman" w:eastAsia="Times New Roman" w:ascii="Times New Roman"/>
          <w:spacing w:val="-2"/>
          <w:w w:val="100"/>
          <w:sz w:val="15"/>
          <w:szCs w:val="15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5"/>
          <w:szCs w:val="15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15"/>
          <w:szCs w:val="15"/>
        </w:rPr>
        <w:jc w:val="left"/>
        <w:spacing w:before="1"/>
        <w:ind w:left="2309"/>
      </w:pPr>
      <w:r>
        <w:rPr>
          <w:rFonts w:cs="Segoe MDL2 Assets" w:hAnsi="Segoe MDL2 Assets" w:eastAsia="Segoe MDL2 Assets" w:ascii="Segoe MDL2 Assets"/>
          <w:spacing w:val="0"/>
          <w:w w:val="42"/>
          <w:sz w:val="15"/>
          <w:szCs w:val="15"/>
        </w:rPr>
        <w:t></w:t>
      </w:r>
      <w:r>
        <w:rPr>
          <w:rFonts w:cs="Segoe MDL2 Assets" w:hAnsi="Segoe MDL2 Assets" w:eastAsia="Segoe MDL2 Assets" w:ascii="Segoe MDL2 Assets"/>
          <w:spacing w:val="0"/>
          <w:w w:val="42"/>
          <w:sz w:val="15"/>
          <w:szCs w:val="15"/>
        </w:rPr>
        <w:t>        </w:t>
      </w:r>
      <w:r>
        <w:rPr>
          <w:rFonts w:cs="Segoe MDL2 Assets" w:hAnsi="Segoe MDL2 Assets" w:eastAsia="Segoe MDL2 Assets" w:ascii="Segoe MDL2 Assets"/>
          <w:spacing w:val="8"/>
          <w:w w:val="4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3"/>
          <w:w w:val="92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n</w:t>
      </w:r>
      <w:r>
        <w:rPr>
          <w:rFonts w:cs="Times New Roman" w:hAnsi="Times New Roman" w:eastAsia="Times New Roman" w:ascii="Times New Roman"/>
          <w:spacing w:val="1"/>
          <w:w w:val="92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roduc</w:t>
      </w:r>
      <w:r>
        <w:rPr>
          <w:rFonts w:cs="Times New Roman" w:hAnsi="Times New Roman" w:eastAsia="Times New Roman" w:ascii="Times New Roman"/>
          <w:spacing w:val="1"/>
          <w:w w:val="92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-1"/>
          <w:w w:val="92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on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o</w:t>
      </w:r>
      <w:r>
        <w:rPr>
          <w:rFonts w:cs="Times New Roman" w:hAnsi="Times New Roman" w:eastAsia="Times New Roman" w:ascii="Times New Roman"/>
          <w:spacing w:val="-12"/>
          <w:w w:val="100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Li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n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ear</w:t>
      </w:r>
      <w:r>
        <w:rPr>
          <w:rFonts w:cs="Times New Roman" w:hAnsi="Times New Roman" w:eastAsia="Times New Roman" w:ascii="Times New Roman"/>
          <w:spacing w:val="3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&amp;</w:t>
      </w:r>
      <w:r>
        <w:rPr>
          <w:rFonts w:cs="Times New Roman" w:hAnsi="Times New Roman" w:eastAsia="Times New Roman" w:ascii="Times New Roman"/>
          <w:spacing w:val="-13"/>
          <w:w w:val="100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5"/>
          <w:szCs w:val="15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15"/>
          <w:szCs w:val="15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ne</w:t>
      </w:r>
      <w:r>
        <w:rPr>
          <w:rFonts w:cs="Times New Roman" w:hAnsi="Times New Roman" w:eastAsia="Times New Roman" w:ascii="Times New Roman"/>
          <w:spacing w:val="-1"/>
          <w:w w:val="100"/>
          <w:sz w:val="15"/>
          <w:szCs w:val="15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15"/>
          <w:szCs w:val="15"/>
        </w:rPr>
        <w:jc w:val="left"/>
        <w:spacing w:before="1" w:lineRule="exact" w:line="160"/>
        <w:ind w:left="2536"/>
      </w:pPr>
      <w:r>
        <w:rPr>
          <w:rFonts w:cs="Times New Roman" w:hAnsi="Times New Roman" w:eastAsia="Times New Roman" w:ascii="Times New Roman"/>
          <w:spacing w:val="-1"/>
          <w:w w:val="100"/>
          <w:sz w:val="15"/>
          <w:szCs w:val="15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15"/>
          <w:szCs w:val="15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15"/>
          <w:szCs w:val="15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</w:r>
    </w:p>
    <w:p>
      <w:pPr>
        <w:rPr>
          <w:sz w:val="17"/>
          <w:szCs w:val="17"/>
        </w:rPr>
        <w:jc w:val="left"/>
        <w:spacing w:before="4" w:lineRule="exact" w:line="160"/>
      </w:pPr>
      <w:r>
        <w:br w:type="column"/>
      </w: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5"/>
          <w:szCs w:val="15"/>
        </w:rPr>
        <w:jc w:val="left"/>
      </w:pPr>
      <w:r>
        <w:rPr>
          <w:rFonts w:cs="Segoe MDL2 Assets" w:hAnsi="Segoe MDL2 Assets" w:eastAsia="Segoe MDL2 Assets" w:ascii="Segoe MDL2 Assets"/>
          <w:spacing w:val="0"/>
          <w:w w:val="42"/>
          <w:sz w:val="15"/>
          <w:szCs w:val="15"/>
        </w:rPr>
        <w:t></w:t>
      </w:r>
      <w:r>
        <w:rPr>
          <w:rFonts w:cs="Segoe MDL2 Assets" w:hAnsi="Segoe MDL2 Assets" w:eastAsia="Segoe MDL2 Assets" w:ascii="Segoe MDL2 Assets"/>
          <w:spacing w:val="0"/>
          <w:w w:val="42"/>
          <w:sz w:val="15"/>
          <w:szCs w:val="15"/>
        </w:rPr>
        <w:t>        </w:t>
      </w:r>
      <w:r>
        <w:rPr>
          <w:rFonts w:cs="Segoe MDL2 Assets" w:hAnsi="Segoe MDL2 Assets" w:eastAsia="Segoe MDL2 Assets" w:ascii="Segoe MDL2 Assets"/>
          <w:spacing w:val="8"/>
          <w:w w:val="4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A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d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v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anced</w:t>
      </w:r>
      <w:r>
        <w:rPr>
          <w:rFonts w:cs="Times New Roman" w:hAnsi="Times New Roman" w:eastAsia="Times New Roman" w:ascii="Times New Roman"/>
          <w:spacing w:val="6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Di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g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a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l</w:t>
      </w:r>
      <w:r>
        <w:rPr>
          <w:rFonts w:cs="Times New Roman" w:hAnsi="Times New Roman" w:eastAsia="Times New Roman" w:ascii="Times New Roman"/>
          <w:spacing w:val="7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D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g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n</w:t>
      </w:r>
      <w:r>
        <w:rPr>
          <w:rFonts w:cs="Times New Roman" w:hAnsi="Times New Roman" w:eastAsia="Times New Roman" w:ascii="Times New Roman"/>
          <w:spacing w:val="5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Pr</w:t>
      </w:r>
      <w:r>
        <w:rPr>
          <w:rFonts w:cs="Times New Roman" w:hAnsi="Times New Roman" w:eastAsia="Times New Roman" w:ascii="Times New Roman"/>
          <w:spacing w:val="-1"/>
          <w:w w:val="100"/>
          <w:sz w:val="15"/>
          <w:szCs w:val="15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5"/>
          <w:szCs w:val="15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ct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15"/>
          <w:szCs w:val="15"/>
        </w:rPr>
        <w:jc w:val="left"/>
        <w:spacing w:before="1"/>
      </w:pPr>
      <w:r>
        <w:rPr>
          <w:rFonts w:cs="Segoe MDL2 Assets" w:hAnsi="Segoe MDL2 Assets" w:eastAsia="Segoe MDL2 Assets" w:ascii="Segoe MDL2 Assets"/>
          <w:spacing w:val="0"/>
          <w:w w:val="42"/>
          <w:sz w:val="15"/>
          <w:szCs w:val="15"/>
        </w:rPr>
        <w:t></w:t>
      </w:r>
      <w:r>
        <w:rPr>
          <w:rFonts w:cs="Segoe MDL2 Assets" w:hAnsi="Segoe MDL2 Assets" w:eastAsia="Segoe MDL2 Assets" w:ascii="Segoe MDL2 Assets"/>
          <w:spacing w:val="0"/>
          <w:w w:val="42"/>
          <w:sz w:val="15"/>
          <w:szCs w:val="15"/>
        </w:rPr>
        <w:t>        </w:t>
      </w:r>
      <w:r>
        <w:rPr>
          <w:rFonts w:cs="Segoe MDL2 Assets" w:hAnsi="Segoe MDL2 Assets" w:eastAsia="Segoe MDL2 Assets" w:ascii="Segoe MDL2 Assets"/>
          <w:spacing w:val="8"/>
          <w:w w:val="4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92"/>
          <w:sz w:val="15"/>
          <w:szCs w:val="15"/>
        </w:rPr>
        <w:t>A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na</w:t>
      </w:r>
      <w:r>
        <w:rPr>
          <w:rFonts w:cs="Times New Roman" w:hAnsi="Times New Roman" w:eastAsia="Times New Roman" w:ascii="Times New Roman"/>
          <w:spacing w:val="1"/>
          <w:w w:val="92"/>
          <w:sz w:val="15"/>
          <w:szCs w:val="15"/>
        </w:rPr>
        <w:t>l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og</w:t>
      </w:r>
      <w:r>
        <w:rPr>
          <w:rFonts w:cs="Times New Roman" w:hAnsi="Times New Roman" w:eastAsia="Times New Roman" w:ascii="Times New Roman"/>
          <w:spacing w:val="-1"/>
          <w:w w:val="9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3"/>
          <w:w w:val="92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n</w:t>
      </w:r>
      <w:r>
        <w:rPr>
          <w:rFonts w:cs="Times New Roman" w:hAnsi="Times New Roman" w:eastAsia="Times New Roman" w:ascii="Times New Roman"/>
          <w:spacing w:val="1"/>
          <w:w w:val="92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-1"/>
          <w:w w:val="92"/>
          <w:sz w:val="15"/>
          <w:szCs w:val="15"/>
        </w:rPr>
        <w:t>g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r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a</w:t>
      </w:r>
      <w:r>
        <w:rPr>
          <w:rFonts w:cs="Times New Roman" w:hAnsi="Times New Roman" w:eastAsia="Times New Roman" w:ascii="Times New Roman"/>
          <w:spacing w:val="1"/>
          <w:w w:val="92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ed</w:t>
      </w:r>
      <w:r>
        <w:rPr>
          <w:rFonts w:cs="Times New Roman" w:hAnsi="Times New Roman" w:eastAsia="Times New Roman" w:ascii="Times New Roman"/>
          <w:spacing w:val="1"/>
          <w:w w:val="9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C</w:t>
      </w:r>
      <w:r>
        <w:rPr>
          <w:rFonts w:cs="Times New Roman" w:hAnsi="Times New Roman" w:eastAsia="Times New Roman" w:ascii="Times New Roman"/>
          <w:spacing w:val="-1"/>
          <w:w w:val="92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rc</w:t>
      </w:r>
      <w:r>
        <w:rPr>
          <w:rFonts w:cs="Times New Roman" w:hAnsi="Times New Roman" w:eastAsia="Times New Roman" w:ascii="Times New Roman"/>
          <w:spacing w:val="-1"/>
          <w:w w:val="92"/>
          <w:sz w:val="15"/>
          <w:szCs w:val="15"/>
        </w:rPr>
        <w:t>u</w:t>
      </w:r>
      <w:r>
        <w:rPr>
          <w:rFonts w:cs="Times New Roman" w:hAnsi="Times New Roman" w:eastAsia="Times New Roman" w:ascii="Times New Roman"/>
          <w:spacing w:val="1"/>
          <w:w w:val="92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5"/>
          <w:szCs w:val="15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15"/>
          <w:szCs w:val="15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15"/>
          <w:szCs w:val="15"/>
        </w:rPr>
        <w:jc w:val="left"/>
        <w:spacing w:before="1"/>
      </w:pPr>
      <w:r>
        <w:rPr>
          <w:rFonts w:cs="Segoe MDL2 Assets" w:hAnsi="Segoe MDL2 Assets" w:eastAsia="Segoe MDL2 Assets" w:ascii="Segoe MDL2 Assets"/>
          <w:spacing w:val="0"/>
          <w:w w:val="42"/>
          <w:sz w:val="15"/>
          <w:szCs w:val="15"/>
        </w:rPr>
        <w:t></w:t>
      </w:r>
      <w:r>
        <w:rPr>
          <w:rFonts w:cs="Segoe MDL2 Assets" w:hAnsi="Segoe MDL2 Assets" w:eastAsia="Segoe MDL2 Assets" w:ascii="Segoe MDL2 Assets"/>
          <w:spacing w:val="0"/>
          <w:w w:val="42"/>
          <w:sz w:val="15"/>
          <w:szCs w:val="15"/>
        </w:rPr>
        <w:t>        </w:t>
      </w:r>
      <w:r>
        <w:rPr>
          <w:rFonts w:cs="Segoe MDL2 Assets" w:hAnsi="Segoe MDL2 Assets" w:eastAsia="Segoe MDL2 Assets" w:ascii="Segoe MDL2 Assets"/>
          <w:spacing w:val="8"/>
          <w:w w:val="4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Ele</w:t>
      </w:r>
      <w:r>
        <w:rPr>
          <w:rFonts w:cs="Times New Roman" w:hAnsi="Times New Roman" w:eastAsia="Times New Roman" w:ascii="Times New Roman"/>
          <w:spacing w:val="-1"/>
          <w:w w:val="92"/>
          <w:sz w:val="15"/>
          <w:szCs w:val="15"/>
        </w:rPr>
        <w:t>c</w:t>
      </w:r>
      <w:r>
        <w:rPr>
          <w:rFonts w:cs="Times New Roman" w:hAnsi="Times New Roman" w:eastAsia="Times New Roman" w:ascii="Times New Roman"/>
          <w:spacing w:val="1"/>
          <w:w w:val="92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ro</w:t>
      </w:r>
      <w:r>
        <w:rPr>
          <w:rFonts w:cs="Times New Roman" w:hAnsi="Times New Roman" w:eastAsia="Times New Roman" w:ascii="Times New Roman"/>
          <w:spacing w:val="-2"/>
          <w:w w:val="92"/>
          <w:sz w:val="15"/>
          <w:szCs w:val="15"/>
        </w:rPr>
        <w:t>n</w:t>
      </w:r>
      <w:r>
        <w:rPr>
          <w:rFonts w:cs="Times New Roman" w:hAnsi="Times New Roman" w:eastAsia="Times New Roman" w:ascii="Times New Roman"/>
          <w:spacing w:val="1"/>
          <w:w w:val="92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c</w:t>
      </w:r>
      <w:r>
        <w:rPr>
          <w:rFonts w:cs="Times New Roman" w:hAnsi="Times New Roman" w:eastAsia="Times New Roman" w:ascii="Times New Roman"/>
          <w:spacing w:val="1"/>
          <w:w w:val="9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2"/>
          <w:w w:val="92"/>
          <w:sz w:val="15"/>
          <w:szCs w:val="15"/>
        </w:rPr>
        <w:t>C</w:t>
      </w:r>
      <w:r>
        <w:rPr>
          <w:rFonts w:cs="Times New Roman" w:hAnsi="Times New Roman" w:eastAsia="Times New Roman" w:ascii="Times New Roman"/>
          <w:spacing w:val="1"/>
          <w:w w:val="92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-1"/>
          <w:w w:val="92"/>
          <w:sz w:val="15"/>
          <w:szCs w:val="15"/>
        </w:rPr>
        <w:t>r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cu</w:t>
      </w:r>
      <w:r>
        <w:rPr>
          <w:rFonts w:cs="Times New Roman" w:hAnsi="Times New Roman" w:eastAsia="Times New Roman" w:ascii="Times New Roman"/>
          <w:spacing w:val="-1"/>
          <w:w w:val="92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1"/>
          <w:w w:val="92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and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15"/>
          <w:szCs w:val="15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15"/>
          <w:szCs w:val="15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15"/>
          <w:szCs w:val="15"/>
        </w:rPr>
        <w:jc w:val="left"/>
        <w:spacing w:before="1"/>
      </w:pPr>
      <w:r>
        <w:rPr>
          <w:rFonts w:cs="Segoe MDL2 Assets" w:hAnsi="Segoe MDL2 Assets" w:eastAsia="Segoe MDL2 Assets" w:ascii="Segoe MDL2 Assets"/>
          <w:spacing w:val="0"/>
          <w:w w:val="42"/>
          <w:sz w:val="15"/>
          <w:szCs w:val="15"/>
        </w:rPr>
        <w:t></w:t>
      </w:r>
      <w:r>
        <w:rPr>
          <w:rFonts w:cs="Segoe MDL2 Assets" w:hAnsi="Segoe MDL2 Assets" w:eastAsia="Segoe MDL2 Assets" w:ascii="Segoe MDL2 Assets"/>
          <w:spacing w:val="0"/>
          <w:w w:val="42"/>
          <w:sz w:val="15"/>
          <w:szCs w:val="15"/>
        </w:rPr>
        <w:t>        </w:t>
      </w:r>
      <w:r>
        <w:rPr>
          <w:rFonts w:cs="Segoe MDL2 Assets" w:hAnsi="Segoe MDL2 Assets" w:eastAsia="Segoe MDL2 Assets" w:ascii="Segoe MDL2 Assets"/>
          <w:spacing w:val="8"/>
          <w:w w:val="4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3"/>
          <w:w w:val="92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n</w:t>
      </w:r>
      <w:r>
        <w:rPr>
          <w:rFonts w:cs="Times New Roman" w:hAnsi="Times New Roman" w:eastAsia="Times New Roman" w:ascii="Times New Roman"/>
          <w:spacing w:val="1"/>
          <w:w w:val="92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roduc</w:t>
      </w:r>
      <w:r>
        <w:rPr>
          <w:rFonts w:cs="Times New Roman" w:hAnsi="Times New Roman" w:eastAsia="Times New Roman" w:ascii="Times New Roman"/>
          <w:spacing w:val="1"/>
          <w:w w:val="92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-1"/>
          <w:w w:val="92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on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o</w:t>
      </w:r>
      <w:r>
        <w:rPr>
          <w:rFonts w:cs="Times New Roman" w:hAnsi="Times New Roman" w:eastAsia="Times New Roman" w:ascii="Times New Roman"/>
          <w:spacing w:val="-12"/>
          <w:w w:val="100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92"/>
          <w:sz w:val="15"/>
          <w:szCs w:val="15"/>
        </w:rPr>
        <w:t>A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c</w:t>
      </w:r>
      <w:r>
        <w:rPr>
          <w:rFonts w:cs="Times New Roman" w:hAnsi="Times New Roman" w:eastAsia="Times New Roman" w:ascii="Times New Roman"/>
          <w:spacing w:val="-1"/>
          <w:w w:val="92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1"/>
          <w:w w:val="92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-2"/>
          <w:w w:val="92"/>
          <w:sz w:val="15"/>
          <w:szCs w:val="15"/>
        </w:rPr>
        <w:t>v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1"/>
          <w:w w:val="9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Ci</w:t>
      </w:r>
      <w:r>
        <w:rPr>
          <w:rFonts w:cs="Times New Roman" w:hAnsi="Times New Roman" w:eastAsia="Times New Roman" w:ascii="Times New Roman"/>
          <w:spacing w:val="-1"/>
          <w:w w:val="92"/>
          <w:sz w:val="15"/>
          <w:szCs w:val="15"/>
        </w:rPr>
        <w:t>r</w:t>
      </w:r>
      <w:r>
        <w:rPr>
          <w:rFonts w:cs="Times New Roman" w:hAnsi="Times New Roman" w:eastAsia="Times New Roman" w:ascii="Times New Roman"/>
          <w:spacing w:val="-1"/>
          <w:w w:val="92"/>
          <w:sz w:val="15"/>
          <w:szCs w:val="15"/>
        </w:rPr>
        <w:t>c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u</w:t>
      </w:r>
      <w:r>
        <w:rPr>
          <w:rFonts w:cs="Times New Roman" w:hAnsi="Times New Roman" w:eastAsia="Times New Roman" w:ascii="Times New Roman"/>
          <w:spacing w:val="1"/>
          <w:w w:val="92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1"/>
          <w:w w:val="9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5"/>
          <w:szCs w:val="15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15"/>
          <w:szCs w:val="15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15"/>
          <w:szCs w:val="15"/>
        </w:rPr>
        <w:jc w:val="left"/>
        <w:spacing w:before="1"/>
        <w:ind w:left="227"/>
        <w:sectPr>
          <w:type w:val="continuous"/>
          <w:pgSz w:w="14400" w:h="10800" w:orient="landscape"/>
          <w:pgMar w:top="940" w:bottom="0" w:left="2060" w:right="2060"/>
          <w:cols w:num="2" w:equalWidth="off">
            <w:col w:w="4548" w:space="939"/>
            <w:col w:w="4793"/>
          </w:cols>
        </w:sectPr>
      </w:pPr>
      <w:r>
        <w:rPr>
          <w:rFonts w:cs="Times New Roman" w:hAnsi="Times New Roman" w:eastAsia="Times New Roman" w:ascii="Times New Roman"/>
          <w:spacing w:val="-1"/>
          <w:w w:val="92"/>
          <w:sz w:val="15"/>
          <w:szCs w:val="15"/>
        </w:rPr>
        <w:t>D</w:t>
      </w:r>
      <w:r>
        <w:rPr>
          <w:rFonts w:cs="Times New Roman" w:hAnsi="Times New Roman" w:eastAsia="Times New Roman" w:ascii="Times New Roman"/>
          <w:spacing w:val="1"/>
          <w:w w:val="92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-2"/>
          <w:w w:val="92"/>
          <w:sz w:val="15"/>
          <w:szCs w:val="15"/>
        </w:rPr>
        <w:t>g</w:t>
      </w:r>
      <w:r>
        <w:rPr>
          <w:rFonts w:cs="Times New Roman" w:hAnsi="Times New Roman" w:eastAsia="Times New Roman" w:ascii="Times New Roman"/>
          <w:spacing w:val="1"/>
          <w:w w:val="92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1"/>
          <w:w w:val="92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al</w:t>
      </w:r>
      <w:r>
        <w:rPr>
          <w:rFonts w:cs="Times New Roman" w:hAnsi="Times New Roman" w:eastAsia="Times New Roman" w:ascii="Times New Roman"/>
          <w:spacing w:val="3"/>
          <w:w w:val="9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5"/>
          <w:szCs w:val="15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15"/>
          <w:szCs w:val="15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cu</w:t>
      </w:r>
      <w:r>
        <w:rPr>
          <w:rFonts w:cs="Times New Roman" w:hAnsi="Times New Roman" w:eastAsia="Times New Roman" w:ascii="Times New Roman"/>
          <w:spacing w:val="-1"/>
          <w:w w:val="100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</w:r>
    </w:p>
    <w:p>
      <w:pPr>
        <w:rPr>
          <w:sz w:val="16"/>
          <w:szCs w:val="16"/>
        </w:rPr>
        <w:jc w:val="left"/>
        <w:spacing w:before="3" w:lineRule="exact" w:line="160"/>
      </w:pPr>
      <w:r>
        <w:pict>
          <v:group style="position:absolute;margin-left:0pt;margin-top:0pt;width:720pt;height:540pt;mso-position-horizontal-relative:page;mso-position-vertical-relative:page;z-index:-98" coordorigin="0,0" coordsize="14400,10800">
            <v:shape type="#_x0000_t75" style="position:absolute;left:0;top:0;width:14400;height:10800">
              <v:imagedata o:title="" r:id="rId5"/>
            </v:shape>
            <v:shape style="position:absolute;left:3235;top:0;width:7728;height:10800" coordorigin="3235,0" coordsize="7728,10800" path="m10963,10800l10963,0,3235,0,3235,10800,10963,10800xe" filled="t" fillcolor="#FFFFFF" stroked="f">
              <v:path arrowok="t"/>
              <v:fill/>
            </v:shape>
            <v:shape style="position:absolute;left:4143;top:2440;width:5900;height:0" coordorigin="4143,2440" coordsize="5900,0" path="m4143,2440l10042,2440e" filled="f" stroked="t" strokeweight="0.593113pt" strokecolor="#000000">
              <v:path arrowok="t"/>
            </v:shape>
            <v:shape style="position:absolute;left:4125;top:2436;width:5935;height:0" coordorigin="4125,2436" coordsize="5935,0" path="m4125,2436l10060,2436e" filled="f" stroked="t" strokeweight="0.0958831pt" strokecolor="#000000">
              <v:path arrowok="t"/>
            </v:shape>
            <v:shape style="position:absolute;left:4143;top:3504;width:5900;height:0" coordorigin="4143,3504" coordsize="5900,0" path="m4143,3504l10042,3504e" filled="f" stroked="t" strokeweight="0.593113pt" strokecolor="#000000">
              <v:path arrowok="t"/>
            </v:shape>
            <v:shape style="position:absolute;left:4125;top:3499;width:5935;height:0" coordorigin="4125,3499" coordsize="5935,0" path="m4125,3499l10060,3499e" filled="f" stroked="t" strokeweight="0.0958831pt" strokecolor="#000000">
              <v:path arrowok="t"/>
            </v:shape>
            <v:shape style="position:absolute;left:4143;top:4567;width:5900;height:0" coordorigin="4143,4567" coordsize="5900,0" path="m4143,4567l10042,4567e" filled="f" stroked="t" strokeweight="0.593113pt" strokecolor="#000000">
              <v:path arrowok="t"/>
            </v:shape>
            <v:shape style="position:absolute;left:4125;top:4563;width:5935;height:0" coordorigin="4125,4563" coordsize="5935,0" path="m4125,4563l10060,4563e" filled="f" stroked="t" strokeweight="0.0958831pt" strokecolor="#000000">
              <v:path arrowok="t"/>
            </v:shape>
            <v:shape style="position:absolute;left:4143;top:6072;width:5900;height:0" coordorigin="4143,6072" coordsize="5900,0" path="m4143,6072l10042,6072e" filled="f" stroked="t" strokeweight="0.593113pt" strokecolor="#000000">
              <v:path arrowok="t"/>
            </v:shape>
            <v:shape style="position:absolute;left:4125;top:6068;width:5935;height:0" coordorigin="4125,6068" coordsize="5935,0" path="m4125,6068l10060,6068e" filled="f" stroked="t" strokeweight="0.0958831pt" strokecolor="#000000">
              <v:path arrowok="t"/>
            </v:shape>
            <v:shape style="position:absolute;left:4143;top:10233;width:5900;height:0" coordorigin="4143,10233" coordsize="5900,0" path="m4143,10233l10042,10233e" filled="f" stroked="t" strokeweight="0.593093pt" strokecolor="#000000">
              <v:path arrowok="t"/>
            </v:shape>
            <v:shape style="position:absolute;left:4125;top:10228;width:5935;height:0" coordorigin="4125,10228" coordsize="5935,0" path="m4125,10228l10060,10228e" filled="f" stroked="t" strokeweight="0.0958831pt" strokecolor="#000000">
              <v:path arrowok="t"/>
            </v:shape>
            <w10:wrap type="none"/>
          </v:group>
        </w:pict>
      </w: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before="43"/>
        <w:ind w:left="2083"/>
      </w:pP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ri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5"/>
          <w:szCs w:val="15"/>
        </w:rPr>
        <w:jc w:val="left"/>
        <w:spacing w:before="24"/>
        <w:ind w:left="2083"/>
      </w:pPr>
      <w:r>
        <w:rPr>
          <w:rFonts w:cs="Times New Roman" w:hAnsi="Times New Roman" w:eastAsia="Times New Roman" w:ascii="Times New Roman"/>
          <w:b/>
          <w:spacing w:val="0"/>
          <w:w w:val="92"/>
          <w:sz w:val="15"/>
          <w:szCs w:val="15"/>
        </w:rPr>
        <w:t>Sys</w:t>
      </w:r>
      <w:r>
        <w:rPr>
          <w:rFonts w:cs="Times New Roman" w:hAnsi="Times New Roman" w:eastAsia="Times New Roman" w:ascii="Times New Roman"/>
          <w:b/>
          <w:spacing w:val="1"/>
          <w:w w:val="92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92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92"/>
          <w:sz w:val="15"/>
          <w:szCs w:val="15"/>
        </w:rPr>
        <w:t>ms</w:t>
      </w:r>
      <w:r>
        <w:rPr>
          <w:rFonts w:cs="Times New Roman" w:hAnsi="Times New Roman" w:eastAsia="Times New Roman" w:ascii="Times New Roman"/>
          <w:b/>
          <w:spacing w:val="-1"/>
          <w:w w:val="9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2"/>
          <w:sz w:val="15"/>
          <w:szCs w:val="15"/>
        </w:rPr>
        <w:t>In</w:t>
      </w:r>
      <w:r>
        <w:rPr>
          <w:rFonts w:cs="Times New Roman" w:hAnsi="Times New Roman" w:eastAsia="Times New Roman" w:ascii="Times New Roman"/>
          <w:b/>
          <w:spacing w:val="1"/>
          <w:w w:val="92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92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92"/>
          <w:sz w:val="15"/>
          <w:szCs w:val="15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92"/>
          <w:sz w:val="15"/>
          <w:szCs w:val="15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92"/>
          <w:sz w:val="15"/>
          <w:szCs w:val="15"/>
        </w:rPr>
        <w:t>,</w:t>
      </w:r>
      <w:r>
        <w:rPr>
          <w:rFonts w:cs="Times New Roman" w:hAnsi="Times New Roman" w:eastAsia="Times New Roman" w:ascii="Times New Roman"/>
          <w:b/>
          <w:i/>
          <w:spacing w:val="0"/>
          <w:w w:val="9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Sc</w:t>
      </w:r>
      <w:r>
        <w:rPr>
          <w:rFonts w:cs="Times New Roman" w:hAnsi="Times New Roman" w:eastAsia="Times New Roman" w:ascii="Times New Roman"/>
          <w:spacing w:val="-2"/>
          <w:w w:val="100"/>
          <w:sz w:val="15"/>
          <w:szCs w:val="15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15"/>
          <w:szCs w:val="15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on</w:t>
      </w:r>
      <w:r>
        <w:rPr>
          <w:rFonts w:cs="Times New Roman" w:hAnsi="Times New Roman" w:eastAsia="Times New Roman" w:ascii="Times New Roman"/>
          <w:spacing w:val="-12"/>
          <w:w w:val="100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D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f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en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5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15"/>
          <w:szCs w:val="15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15"/>
          <w:szCs w:val="15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                                                              </w:t>
      </w:r>
      <w:r>
        <w:rPr>
          <w:rFonts w:cs="Times New Roman" w:hAnsi="Times New Roman" w:eastAsia="Times New Roman" w:ascii="Times New Roman"/>
          <w:spacing w:val="4"/>
          <w:w w:val="100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5"/>
          <w:szCs w:val="15"/>
        </w:rPr>
        <w:t>1</w:t>
      </w:r>
      <w:r>
        <w:rPr>
          <w:rFonts w:cs="Times New Roman" w:hAnsi="Times New Roman" w:eastAsia="Times New Roman" w:ascii="Times New Roman"/>
          <w:b/>
          <w:spacing w:val="1"/>
          <w:w w:val="100"/>
          <w:sz w:val="15"/>
          <w:szCs w:val="15"/>
        </w:rPr>
        <w:t>/</w:t>
      </w:r>
      <w:r>
        <w:rPr>
          <w:rFonts w:cs="Times New Roman" w:hAnsi="Times New Roman" w:eastAsia="Times New Roman" w:ascii="Times New Roman"/>
          <w:b/>
          <w:spacing w:val="0"/>
          <w:w w:val="100"/>
          <w:sz w:val="15"/>
          <w:szCs w:val="15"/>
        </w:rPr>
        <w:t>09</w:t>
      </w:r>
      <w:r>
        <w:rPr>
          <w:rFonts w:cs="Times New Roman" w:hAnsi="Times New Roman" w:eastAsia="Times New Roman" w:ascii="Times New Roman"/>
          <w:b/>
          <w:spacing w:val="-1"/>
          <w:w w:val="100"/>
          <w:sz w:val="15"/>
          <w:szCs w:val="15"/>
        </w:rPr>
        <w:t>-</w:t>
      </w:r>
      <w:r>
        <w:rPr>
          <w:rFonts w:cs="Times New Roman" w:hAnsi="Times New Roman" w:eastAsia="Times New Roman" w:ascii="Times New Roman"/>
          <w:b/>
          <w:spacing w:val="0"/>
          <w:w w:val="100"/>
          <w:sz w:val="15"/>
          <w:szCs w:val="15"/>
        </w:rPr>
        <w:t>Pre</w:t>
      </w:r>
      <w:r>
        <w:rPr>
          <w:rFonts w:cs="Times New Roman" w:hAnsi="Times New Roman" w:eastAsia="Times New Roman" w:ascii="Times New Roman"/>
          <w:b/>
          <w:spacing w:val="-1"/>
          <w:w w:val="100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15"/>
          <w:szCs w:val="15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15"/>
          <w:szCs w:val="15"/>
        </w:rPr>
        <w:jc w:val="left"/>
        <w:spacing w:before="1"/>
        <w:ind w:left="2309"/>
      </w:pPr>
      <w:r>
        <w:rPr>
          <w:rFonts w:cs="Segoe MDL2 Assets" w:hAnsi="Segoe MDL2 Assets" w:eastAsia="Segoe MDL2 Assets" w:ascii="Segoe MDL2 Assets"/>
          <w:spacing w:val="0"/>
          <w:w w:val="42"/>
          <w:sz w:val="15"/>
          <w:szCs w:val="15"/>
        </w:rPr>
        <w:t></w:t>
      </w:r>
      <w:r>
        <w:rPr>
          <w:rFonts w:cs="Segoe MDL2 Assets" w:hAnsi="Segoe MDL2 Assets" w:eastAsia="Segoe MDL2 Assets" w:ascii="Segoe MDL2 Assets"/>
          <w:spacing w:val="0"/>
          <w:w w:val="42"/>
          <w:sz w:val="15"/>
          <w:szCs w:val="15"/>
        </w:rPr>
        <w:t>        </w:t>
      </w:r>
      <w:r>
        <w:rPr>
          <w:rFonts w:cs="Segoe MDL2 Assets" w:hAnsi="Segoe MDL2 Assets" w:eastAsia="Segoe MDL2 Assets" w:ascii="Segoe MDL2 Assets"/>
          <w:spacing w:val="8"/>
          <w:w w:val="4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92"/>
          <w:sz w:val="15"/>
          <w:szCs w:val="15"/>
        </w:rPr>
        <w:t>C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o</w:t>
      </w:r>
      <w:r>
        <w:rPr>
          <w:rFonts w:cs="Times New Roman" w:hAnsi="Times New Roman" w:eastAsia="Times New Roman" w:ascii="Times New Roman"/>
          <w:spacing w:val="1"/>
          <w:w w:val="92"/>
          <w:sz w:val="15"/>
          <w:szCs w:val="15"/>
        </w:rPr>
        <w:t>l</w:t>
      </w:r>
      <w:r>
        <w:rPr>
          <w:rFonts w:cs="Times New Roman" w:hAnsi="Times New Roman" w:eastAsia="Times New Roman" w:ascii="Times New Roman"/>
          <w:spacing w:val="1"/>
          <w:w w:val="92"/>
          <w:sz w:val="15"/>
          <w:szCs w:val="15"/>
        </w:rPr>
        <w:t>l</w:t>
      </w:r>
      <w:r>
        <w:rPr>
          <w:rFonts w:cs="Times New Roman" w:hAnsi="Times New Roman" w:eastAsia="Times New Roman" w:ascii="Times New Roman"/>
          <w:spacing w:val="-1"/>
          <w:w w:val="92"/>
          <w:sz w:val="15"/>
          <w:szCs w:val="15"/>
        </w:rPr>
        <w:t>a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bor</w:t>
      </w:r>
      <w:r>
        <w:rPr>
          <w:rFonts w:cs="Times New Roman" w:hAnsi="Times New Roman" w:eastAsia="Times New Roman" w:ascii="Times New Roman"/>
          <w:spacing w:val="-1"/>
          <w:w w:val="92"/>
          <w:sz w:val="15"/>
          <w:szCs w:val="15"/>
        </w:rPr>
        <w:t>a</w:t>
      </w:r>
      <w:r>
        <w:rPr>
          <w:rFonts w:cs="Times New Roman" w:hAnsi="Times New Roman" w:eastAsia="Times New Roman" w:ascii="Times New Roman"/>
          <w:spacing w:val="1"/>
          <w:w w:val="92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2"/>
          <w:w w:val="9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2"/>
          <w:w w:val="92"/>
          <w:sz w:val="15"/>
          <w:szCs w:val="15"/>
        </w:rPr>
        <w:t>w</w:t>
      </w:r>
      <w:r>
        <w:rPr>
          <w:rFonts w:cs="Times New Roman" w:hAnsi="Times New Roman" w:eastAsia="Times New Roman" w:ascii="Times New Roman"/>
          <w:spacing w:val="1"/>
          <w:w w:val="92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1"/>
          <w:w w:val="92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h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1"/>
          <w:w w:val="92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-1"/>
          <w:w w:val="92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am</w:t>
      </w:r>
      <w:r>
        <w:rPr>
          <w:rFonts w:cs="Times New Roman" w:hAnsi="Times New Roman" w:eastAsia="Times New Roman" w:ascii="Times New Roman"/>
          <w:spacing w:val="-2"/>
          <w:w w:val="9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of</w:t>
      </w:r>
      <w:r>
        <w:rPr>
          <w:rFonts w:cs="Times New Roman" w:hAnsi="Times New Roman" w:eastAsia="Times New Roman" w:ascii="Times New Roman"/>
          <w:spacing w:val="-12"/>
          <w:w w:val="100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f</w:t>
      </w:r>
      <w:r>
        <w:rPr>
          <w:rFonts w:cs="Times New Roman" w:hAnsi="Times New Roman" w:eastAsia="Times New Roman" w:ascii="Times New Roman"/>
          <w:spacing w:val="-1"/>
          <w:w w:val="92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-2"/>
          <w:w w:val="92"/>
          <w:sz w:val="15"/>
          <w:szCs w:val="15"/>
        </w:rPr>
        <w:t>v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en</w:t>
      </w:r>
      <w:r>
        <w:rPr>
          <w:rFonts w:cs="Times New Roman" w:hAnsi="Times New Roman" w:eastAsia="Times New Roman" w:ascii="Times New Roman"/>
          <w:spacing w:val="-2"/>
          <w:w w:val="92"/>
          <w:sz w:val="15"/>
          <w:szCs w:val="15"/>
        </w:rPr>
        <w:t>g</w:t>
      </w:r>
      <w:r>
        <w:rPr>
          <w:rFonts w:cs="Times New Roman" w:hAnsi="Times New Roman" w:eastAsia="Times New Roman" w:ascii="Times New Roman"/>
          <w:spacing w:val="1"/>
          <w:w w:val="92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neers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o</w:t>
      </w:r>
      <w:r>
        <w:rPr>
          <w:rFonts w:cs="Times New Roman" w:hAnsi="Times New Roman" w:eastAsia="Times New Roman" w:ascii="Times New Roman"/>
          <w:spacing w:val="-13"/>
          <w:w w:val="100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re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ea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r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ch</w:t>
      </w:r>
      <w:r>
        <w:rPr>
          <w:rFonts w:cs="Times New Roman" w:hAnsi="Times New Roman" w:eastAsia="Times New Roman" w:ascii="Times New Roman"/>
          <w:spacing w:val="5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n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r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-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nodal</w:t>
      </w:r>
      <w:r>
        <w:rPr>
          <w:rFonts w:cs="Times New Roman" w:hAnsi="Times New Roman" w:eastAsia="Times New Roman" w:ascii="Times New Roman"/>
          <w:spacing w:val="8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con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n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c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v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y</w:t>
      </w:r>
      <w:r>
        <w:rPr>
          <w:rFonts w:cs="Times New Roman" w:hAnsi="Times New Roman" w:eastAsia="Times New Roman" w:ascii="Times New Roman"/>
          <w:spacing w:val="8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ca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p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a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b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l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es</w:t>
      </w:r>
      <w:r>
        <w:rPr>
          <w:rFonts w:cs="Times New Roman" w:hAnsi="Times New Roman" w:eastAsia="Times New Roman" w:ascii="Times New Roman"/>
          <w:spacing w:val="8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15"/>
          <w:szCs w:val="15"/>
        </w:rPr>
        <w:jc w:val="left"/>
        <w:spacing w:before="1"/>
        <w:ind w:left="2536"/>
      </w:pP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U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SMC</w:t>
      </w:r>
      <w:r>
        <w:rPr>
          <w:rFonts w:cs="Times New Roman" w:hAnsi="Times New Roman" w:eastAsia="Times New Roman" w:ascii="Times New Roman"/>
          <w:spacing w:val="5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C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o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m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m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and</w:t>
      </w:r>
      <w:r>
        <w:rPr>
          <w:rFonts w:cs="Times New Roman" w:hAnsi="Times New Roman" w:eastAsia="Times New Roman" w:ascii="Times New Roman"/>
          <w:spacing w:val="6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and</w:t>
      </w:r>
      <w:r>
        <w:rPr>
          <w:rFonts w:cs="Times New Roman" w:hAnsi="Times New Roman" w:eastAsia="Times New Roman" w:ascii="Times New Roman"/>
          <w:spacing w:val="3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5"/>
          <w:szCs w:val="15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rol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15"/>
          <w:szCs w:val="15"/>
        </w:rPr>
        <w:jc w:val="left"/>
        <w:spacing w:lineRule="auto" w:line="242"/>
        <w:ind w:left="2536" w:right="2564" w:hanging="227"/>
      </w:pPr>
      <w:r>
        <w:rPr>
          <w:rFonts w:cs="Segoe MDL2 Assets" w:hAnsi="Segoe MDL2 Assets" w:eastAsia="Segoe MDL2 Assets" w:ascii="Segoe MDL2 Assets"/>
          <w:spacing w:val="0"/>
          <w:w w:val="42"/>
          <w:sz w:val="15"/>
          <w:szCs w:val="15"/>
        </w:rPr>
        <w:t></w:t>
      </w:r>
      <w:r>
        <w:rPr>
          <w:rFonts w:cs="Segoe MDL2 Assets" w:hAnsi="Segoe MDL2 Assets" w:eastAsia="Segoe MDL2 Assets" w:ascii="Segoe MDL2 Assets"/>
          <w:spacing w:val="0"/>
          <w:w w:val="42"/>
          <w:sz w:val="15"/>
          <w:szCs w:val="15"/>
        </w:rPr>
        <w:t>        </w:t>
      </w:r>
      <w:r>
        <w:rPr>
          <w:rFonts w:cs="Segoe MDL2 Assets" w:hAnsi="Segoe MDL2 Assets" w:eastAsia="Segoe MDL2 Assets" w:ascii="Segoe MDL2 Assets"/>
          <w:spacing w:val="8"/>
          <w:w w:val="4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D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es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g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n</w:t>
      </w:r>
      <w:r>
        <w:rPr>
          <w:rFonts w:cs="Times New Roman" w:hAnsi="Times New Roman" w:eastAsia="Times New Roman" w:ascii="Times New Roman"/>
          <w:spacing w:val="5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and</w:t>
      </w:r>
      <w:r>
        <w:rPr>
          <w:rFonts w:cs="Times New Roman" w:hAnsi="Times New Roman" w:eastAsia="Times New Roman" w:ascii="Times New Roman"/>
          <w:spacing w:val="3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m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p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l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m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ent</w:t>
      </w:r>
      <w:r>
        <w:rPr>
          <w:rFonts w:cs="Times New Roman" w:hAnsi="Times New Roman" w:eastAsia="Times New Roman" w:ascii="Times New Roman"/>
          <w:spacing w:val="8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co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n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cep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u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al</w:t>
      </w:r>
      <w:r>
        <w:rPr>
          <w:rFonts w:cs="Times New Roman" w:hAnsi="Times New Roman" w:eastAsia="Times New Roman" w:ascii="Times New Roman"/>
          <w:spacing w:val="8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a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r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c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h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c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u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re</w:t>
      </w:r>
      <w:r>
        <w:rPr>
          <w:rFonts w:cs="Times New Roman" w:hAnsi="Times New Roman" w:eastAsia="Times New Roman" w:ascii="Times New Roman"/>
          <w:spacing w:val="9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f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or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n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r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-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nodal</w:t>
      </w:r>
      <w:r>
        <w:rPr>
          <w:rFonts w:cs="Times New Roman" w:hAnsi="Times New Roman" w:eastAsia="Times New Roman" w:ascii="Times New Roman"/>
          <w:spacing w:val="8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co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m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m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un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ca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ons</w:t>
      </w:r>
      <w:r>
        <w:rPr>
          <w:rFonts w:cs="Times New Roman" w:hAnsi="Times New Roman" w:eastAsia="Times New Roman" w:ascii="Times New Roman"/>
          <w:spacing w:val="10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u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ng</w:t>
      </w:r>
      <w:r>
        <w:rPr>
          <w:rFonts w:cs="Times New Roman" w:hAnsi="Times New Roman" w:eastAsia="Times New Roman" w:ascii="Times New Roman"/>
          <w:spacing w:val="3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ce</w:t>
      </w:r>
      <w:r>
        <w:rPr>
          <w:rFonts w:cs="Times New Roman" w:hAnsi="Times New Roman" w:eastAsia="Times New Roman" w:ascii="Times New Roman"/>
          <w:spacing w:val="1"/>
          <w:w w:val="100"/>
          <w:sz w:val="15"/>
          <w:szCs w:val="15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5"/>
          <w:szCs w:val="15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15"/>
          <w:szCs w:val="15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15"/>
          <w:szCs w:val="15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15"/>
          <w:szCs w:val="15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ne</w:t>
      </w:r>
      <w:r>
        <w:rPr>
          <w:rFonts w:cs="Times New Roman" w:hAnsi="Times New Roman" w:eastAsia="Times New Roman" w:ascii="Times New Roman"/>
          <w:spacing w:val="1"/>
          <w:w w:val="100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15"/>
          <w:szCs w:val="15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15"/>
          <w:szCs w:val="15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</w:r>
    </w:p>
    <w:p>
      <w:pPr>
        <w:rPr>
          <w:sz w:val="17"/>
          <w:szCs w:val="17"/>
        </w:rPr>
        <w:jc w:val="left"/>
        <w:spacing w:before="3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15"/>
          <w:szCs w:val="15"/>
        </w:rPr>
        <w:jc w:val="left"/>
        <w:ind w:left="2083"/>
      </w:pPr>
      <w:r>
        <w:rPr>
          <w:rFonts w:cs="Times New Roman" w:hAnsi="Times New Roman" w:eastAsia="Times New Roman" w:ascii="Times New Roman"/>
          <w:b/>
          <w:spacing w:val="0"/>
          <w:w w:val="91"/>
          <w:sz w:val="15"/>
          <w:szCs w:val="15"/>
        </w:rPr>
        <w:t>In</w:t>
      </w:r>
      <w:r>
        <w:rPr>
          <w:rFonts w:cs="Times New Roman" w:hAnsi="Times New Roman" w:eastAsia="Times New Roman" w:ascii="Times New Roman"/>
          <w:b/>
          <w:spacing w:val="1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91"/>
          <w:sz w:val="15"/>
          <w:szCs w:val="15"/>
        </w:rPr>
        <w:t>er</w:t>
      </w:r>
      <w:r>
        <w:rPr>
          <w:rFonts w:cs="Times New Roman" w:hAnsi="Times New Roman" w:eastAsia="Times New Roman" w:ascii="Times New Roman"/>
          <w:b/>
          <w:spacing w:val="-2"/>
          <w:w w:val="91"/>
          <w:sz w:val="15"/>
          <w:szCs w:val="15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91"/>
          <w:sz w:val="15"/>
          <w:szCs w:val="15"/>
        </w:rPr>
        <w:t>,</w:t>
      </w:r>
      <w:r>
        <w:rPr>
          <w:rFonts w:cs="Times New Roman" w:hAnsi="Times New Roman" w:eastAsia="Times New Roman" w:ascii="Times New Roman"/>
          <w:b/>
          <w:spacing w:val="4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ea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m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5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n</w:t>
      </w:r>
      <w:r>
        <w:rPr>
          <w:rFonts w:cs="Times New Roman" w:hAnsi="Times New Roman" w:eastAsia="Times New Roman" w:ascii="Times New Roman"/>
          <w:spacing w:val="-12"/>
          <w:w w:val="100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En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g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n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r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ng</w:t>
      </w:r>
      <w:r>
        <w:rPr>
          <w:rFonts w:cs="Times New Roman" w:hAnsi="Times New Roman" w:eastAsia="Times New Roman" w:ascii="Times New Roman"/>
          <w:spacing w:val="7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Ser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v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ce</w:t>
      </w:r>
      <w:r>
        <w:rPr>
          <w:rFonts w:cs="Times New Roman" w:hAnsi="Times New Roman" w:eastAsia="Times New Roman" w:ascii="Times New Roman"/>
          <w:spacing w:val="6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Pr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o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j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c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,</w:t>
      </w:r>
      <w:r>
        <w:rPr>
          <w:rFonts w:cs="Times New Roman" w:hAnsi="Times New Roman" w:eastAsia="Times New Roman" w:ascii="Times New Roman"/>
          <w:spacing w:val="6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U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C</w:t>
      </w:r>
      <w:r>
        <w:rPr>
          <w:rFonts w:cs="Times New Roman" w:hAnsi="Times New Roman" w:eastAsia="Times New Roman" w:ascii="Times New Roman"/>
          <w:spacing w:val="2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San</w:t>
      </w:r>
      <w:r>
        <w:rPr>
          <w:rFonts w:cs="Times New Roman" w:hAnsi="Times New Roman" w:eastAsia="Times New Roman" w:ascii="Times New Roman"/>
          <w:spacing w:val="2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5"/>
          <w:szCs w:val="15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5"/>
          <w:szCs w:val="15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                                     </w:t>
      </w:r>
      <w:r>
        <w:rPr>
          <w:rFonts w:cs="Times New Roman" w:hAnsi="Times New Roman" w:eastAsia="Times New Roman" w:ascii="Times New Roman"/>
          <w:spacing w:val="36"/>
          <w:w w:val="100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5"/>
          <w:szCs w:val="15"/>
        </w:rPr>
        <w:t>6</w:t>
      </w:r>
      <w:r>
        <w:rPr>
          <w:rFonts w:cs="Times New Roman" w:hAnsi="Times New Roman" w:eastAsia="Times New Roman" w:ascii="Times New Roman"/>
          <w:b/>
          <w:spacing w:val="1"/>
          <w:w w:val="100"/>
          <w:sz w:val="15"/>
          <w:szCs w:val="15"/>
        </w:rPr>
        <w:t>/</w:t>
      </w:r>
      <w:r>
        <w:rPr>
          <w:rFonts w:cs="Times New Roman" w:hAnsi="Times New Roman" w:eastAsia="Times New Roman" w:ascii="Times New Roman"/>
          <w:b/>
          <w:spacing w:val="0"/>
          <w:w w:val="100"/>
          <w:sz w:val="15"/>
          <w:szCs w:val="15"/>
        </w:rPr>
        <w:t>08</w:t>
      </w:r>
      <w:r>
        <w:rPr>
          <w:rFonts w:cs="Times New Roman" w:hAnsi="Times New Roman" w:eastAsia="Times New Roman" w:ascii="Times New Roman"/>
          <w:b/>
          <w:spacing w:val="-1"/>
          <w:w w:val="100"/>
          <w:sz w:val="15"/>
          <w:szCs w:val="15"/>
        </w:rPr>
        <w:t>-</w:t>
      </w:r>
      <w:r>
        <w:rPr>
          <w:rFonts w:cs="Times New Roman" w:hAnsi="Times New Roman" w:eastAsia="Times New Roman" w:ascii="Times New Roman"/>
          <w:b/>
          <w:spacing w:val="0"/>
          <w:w w:val="100"/>
          <w:sz w:val="15"/>
          <w:szCs w:val="15"/>
        </w:rPr>
        <w:t>8</w:t>
      </w:r>
      <w:r>
        <w:rPr>
          <w:rFonts w:cs="Times New Roman" w:hAnsi="Times New Roman" w:eastAsia="Times New Roman" w:ascii="Times New Roman"/>
          <w:b/>
          <w:spacing w:val="1"/>
          <w:w w:val="100"/>
          <w:sz w:val="15"/>
          <w:szCs w:val="15"/>
        </w:rPr>
        <w:t>/</w:t>
      </w:r>
      <w:r>
        <w:rPr>
          <w:rFonts w:cs="Times New Roman" w:hAnsi="Times New Roman" w:eastAsia="Times New Roman" w:ascii="Times New Roman"/>
          <w:b/>
          <w:spacing w:val="0"/>
          <w:w w:val="100"/>
          <w:sz w:val="15"/>
          <w:szCs w:val="15"/>
        </w:rPr>
        <w:t>08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15"/>
          <w:szCs w:val="15"/>
        </w:rPr>
        <w:jc w:val="left"/>
        <w:spacing w:lineRule="auto" w:line="242"/>
        <w:ind w:left="2536" w:right="3183" w:hanging="227"/>
      </w:pPr>
      <w:r>
        <w:rPr>
          <w:rFonts w:cs="Segoe MDL2 Assets" w:hAnsi="Segoe MDL2 Assets" w:eastAsia="Segoe MDL2 Assets" w:ascii="Segoe MDL2 Assets"/>
          <w:spacing w:val="0"/>
          <w:w w:val="42"/>
          <w:sz w:val="15"/>
          <w:szCs w:val="15"/>
        </w:rPr>
        <w:t></w:t>
      </w:r>
      <w:r>
        <w:rPr>
          <w:rFonts w:cs="Segoe MDL2 Assets" w:hAnsi="Segoe MDL2 Assets" w:eastAsia="Segoe MDL2 Assets" w:ascii="Segoe MDL2 Assets"/>
          <w:spacing w:val="0"/>
          <w:w w:val="42"/>
          <w:sz w:val="15"/>
          <w:szCs w:val="15"/>
        </w:rPr>
        <w:t>        </w:t>
      </w:r>
      <w:r>
        <w:rPr>
          <w:rFonts w:cs="Segoe MDL2 Assets" w:hAnsi="Segoe MDL2 Assets" w:eastAsia="Segoe MDL2 Assets" w:ascii="Segoe MDL2 Assets"/>
          <w:spacing w:val="8"/>
          <w:w w:val="4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3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n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g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r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a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ed</w:t>
      </w:r>
      <w:r>
        <w:rPr>
          <w:rFonts w:cs="Times New Roman" w:hAnsi="Times New Roman" w:eastAsia="Times New Roman" w:ascii="Times New Roman"/>
          <w:spacing w:val="7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co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m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pu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er</w:t>
      </w:r>
      <w:r>
        <w:rPr>
          <w:rFonts w:cs="Times New Roman" w:hAnsi="Times New Roman" w:eastAsia="Times New Roman" w:ascii="Times New Roman"/>
          <w:spacing w:val="7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v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on</w:t>
      </w:r>
      <w:r>
        <w:rPr>
          <w:rFonts w:cs="Times New Roman" w:hAnsi="Times New Roman" w:eastAsia="Times New Roman" w:ascii="Times New Roman"/>
          <w:spacing w:val="4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ech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n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o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l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o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g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9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w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h</w:t>
      </w:r>
      <w:r>
        <w:rPr>
          <w:rFonts w:cs="Times New Roman" w:hAnsi="Times New Roman" w:eastAsia="Times New Roman" w:ascii="Times New Roman"/>
          <w:spacing w:val="3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w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a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ra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b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l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5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w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r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l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6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g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roc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ry</w:t>
      </w:r>
      <w:r>
        <w:rPr>
          <w:rFonts w:cs="Times New Roman" w:hAnsi="Times New Roman" w:eastAsia="Times New Roman" w:ascii="Times New Roman"/>
          <w:spacing w:val="4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shopp</w:t>
      </w:r>
      <w:r>
        <w:rPr>
          <w:rFonts w:cs="Times New Roman" w:hAnsi="Times New Roman" w:eastAsia="Times New Roman" w:ascii="Times New Roman"/>
          <w:spacing w:val="-1"/>
          <w:w w:val="100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a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ds</w:t>
      </w:r>
      <w:r>
        <w:rPr>
          <w:rFonts w:cs="Times New Roman" w:hAnsi="Times New Roman" w:eastAsia="Times New Roman" w:ascii="Times New Roman"/>
          <w:spacing w:val="3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f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o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r</w:t>
      </w:r>
      <w:r>
        <w:rPr>
          <w:rFonts w:cs="Times New Roman" w:hAnsi="Times New Roman" w:eastAsia="Times New Roman" w:ascii="Times New Roman"/>
          <w:spacing w:val="3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v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o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n</w:t>
      </w:r>
      <w:r>
        <w:rPr>
          <w:rFonts w:cs="Times New Roman" w:hAnsi="Times New Roman" w:eastAsia="Times New Roman" w:ascii="Times New Roman"/>
          <w:spacing w:val="-3"/>
          <w:w w:val="91"/>
          <w:sz w:val="15"/>
          <w:szCs w:val="15"/>
        </w:rPr>
        <w:t>-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m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pa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red</w:t>
      </w:r>
      <w:r>
        <w:rPr>
          <w:rFonts w:cs="Times New Roman" w:hAnsi="Times New Roman" w:eastAsia="Times New Roman" w:ascii="Times New Roman"/>
          <w:spacing w:val="10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15"/>
          <w:szCs w:val="15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oppe</w:t>
      </w:r>
      <w:r>
        <w:rPr>
          <w:rFonts w:cs="Times New Roman" w:hAnsi="Times New Roman" w:eastAsia="Times New Roman" w:ascii="Times New Roman"/>
          <w:spacing w:val="-1"/>
          <w:w w:val="100"/>
          <w:sz w:val="15"/>
          <w:szCs w:val="15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15"/>
          <w:szCs w:val="15"/>
        </w:rPr>
        <w:jc w:val="left"/>
        <w:ind w:left="2309"/>
      </w:pPr>
      <w:r>
        <w:rPr>
          <w:rFonts w:cs="Segoe MDL2 Assets" w:hAnsi="Segoe MDL2 Assets" w:eastAsia="Segoe MDL2 Assets" w:ascii="Segoe MDL2 Assets"/>
          <w:spacing w:val="0"/>
          <w:w w:val="42"/>
          <w:sz w:val="15"/>
          <w:szCs w:val="15"/>
        </w:rPr>
        <w:t></w:t>
      </w:r>
      <w:r>
        <w:rPr>
          <w:rFonts w:cs="Segoe MDL2 Assets" w:hAnsi="Segoe MDL2 Assets" w:eastAsia="Segoe MDL2 Assets" w:ascii="Segoe MDL2 Assets"/>
          <w:spacing w:val="0"/>
          <w:w w:val="42"/>
          <w:sz w:val="15"/>
          <w:szCs w:val="15"/>
        </w:rPr>
        <w:t>        </w:t>
      </w:r>
      <w:r>
        <w:rPr>
          <w:rFonts w:cs="Segoe MDL2 Assets" w:hAnsi="Segoe MDL2 Assets" w:eastAsia="Segoe MDL2 Assets" w:ascii="Segoe MDL2 Assets"/>
          <w:spacing w:val="8"/>
          <w:w w:val="4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C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o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l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l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a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bor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a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d</w:t>
      </w:r>
      <w:r>
        <w:rPr>
          <w:rFonts w:cs="Times New Roman" w:hAnsi="Times New Roman" w:eastAsia="Times New Roman" w:ascii="Times New Roman"/>
          <w:spacing w:val="9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w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h</w:t>
      </w:r>
      <w:r>
        <w:rPr>
          <w:rFonts w:cs="Times New Roman" w:hAnsi="Times New Roman" w:eastAsia="Times New Roman" w:ascii="Times New Roman"/>
          <w:spacing w:val="4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co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m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pu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r</w:t>
      </w:r>
      <w:r>
        <w:rPr>
          <w:rFonts w:cs="Times New Roman" w:hAnsi="Times New Roman" w:eastAsia="Times New Roman" w:ascii="Times New Roman"/>
          <w:spacing w:val="7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v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on</w:t>
      </w:r>
      <w:r>
        <w:rPr>
          <w:rFonts w:cs="Times New Roman" w:hAnsi="Times New Roman" w:eastAsia="Times New Roman" w:ascii="Times New Roman"/>
          <w:spacing w:val="3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gradu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a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6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u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d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en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5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o</w:t>
      </w:r>
      <w:r>
        <w:rPr>
          <w:rFonts w:cs="Times New Roman" w:hAnsi="Times New Roman" w:eastAsia="Times New Roman" w:ascii="Times New Roman"/>
          <w:spacing w:val="-12"/>
          <w:w w:val="100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2"/>
          <w:w w:val="92"/>
          <w:sz w:val="15"/>
          <w:szCs w:val="15"/>
        </w:rPr>
        <w:t>m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a</w:t>
      </w:r>
      <w:r>
        <w:rPr>
          <w:rFonts w:cs="Times New Roman" w:hAnsi="Times New Roman" w:eastAsia="Times New Roman" w:ascii="Times New Roman"/>
          <w:spacing w:val="1"/>
          <w:w w:val="92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n</w:t>
      </w:r>
      <w:r>
        <w:rPr>
          <w:rFonts w:cs="Times New Roman" w:hAnsi="Times New Roman" w:eastAsia="Times New Roman" w:ascii="Times New Roman"/>
          <w:spacing w:val="1"/>
          <w:w w:val="92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a</w:t>
      </w:r>
      <w:r>
        <w:rPr>
          <w:rFonts w:cs="Times New Roman" w:hAnsi="Times New Roman" w:eastAsia="Times New Roman" w:ascii="Times New Roman"/>
          <w:spacing w:val="1"/>
          <w:w w:val="92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n</w:t>
      </w:r>
      <w:r>
        <w:rPr>
          <w:rFonts w:cs="Times New Roman" w:hAnsi="Times New Roman" w:eastAsia="Times New Roman" w:ascii="Times New Roman"/>
          <w:spacing w:val="1"/>
          <w:w w:val="9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and</w:t>
      </w:r>
      <w:r>
        <w:rPr>
          <w:rFonts w:cs="Times New Roman" w:hAnsi="Times New Roman" w:eastAsia="Times New Roman" w:ascii="Times New Roman"/>
          <w:spacing w:val="-1"/>
          <w:w w:val="9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expa</w:t>
      </w:r>
      <w:r>
        <w:rPr>
          <w:rFonts w:cs="Times New Roman" w:hAnsi="Times New Roman" w:eastAsia="Times New Roman" w:ascii="Times New Roman"/>
          <w:spacing w:val="-2"/>
          <w:w w:val="100"/>
          <w:sz w:val="15"/>
          <w:szCs w:val="15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15"/>
          <w:szCs w:val="15"/>
        </w:rPr>
        <w:jc w:val="left"/>
        <w:spacing w:before="1"/>
        <w:ind w:left="2536"/>
      </w:pP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M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y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Q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L</w:t>
      </w:r>
      <w:r>
        <w:rPr>
          <w:rFonts w:cs="Times New Roman" w:hAnsi="Times New Roman" w:eastAsia="Times New Roman" w:ascii="Times New Roman"/>
          <w:spacing w:val="5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datab</w:t>
      </w:r>
      <w:r>
        <w:rPr>
          <w:rFonts w:cs="Times New Roman" w:hAnsi="Times New Roman" w:eastAsia="Times New Roman" w:ascii="Times New Roman"/>
          <w:spacing w:val="-1"/>
          <w:w w:val="100"/>
          <w:sz w:val="15"/>
          <w:szCs w:val="15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se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15"/>
          <w:szCs w:val="15"/>
        </w:rPr>
        <w:jc w:val="left"/>
        <w:ind w:left="2309"/>
      </w:pPr>
      <w:r>
        <w:rPr>
          <w:rFonts w:cs="Segoe MDL2 Assets" w:hAnsi="Segoe MDL2 Assets" w:eastAsia="Segoe MDL2 Assets" w:ascii="Segoe MDL2 Assets"/>
          <w:spacing w:val="0"/>
          <w:w w:val="42"/>
          <w:sz w:val="15"/>
          <w:szCs w:val="15"/>
        </w:rPr>
        <w:t></w:t>
      </w:r>
      <w:r>
        <w:rPr>
          <w:rFonts w:cs="Segoe MDL2 Assets" w:hAnsi="Segoe MDL2 Assets" w:eastAsia="Segoe MDL2 Assets" w:ascii="Segoe MDL2 Assets"/>
          <w:spacing w:val="0"/>
          <w:w w:val="42"/>
          <w:sz w:val="15"/>
          <w:szCs w:val="15"/>
        </w:rPr>
        <w:t>        </w:t>
      </w:r>
      <w:r>
        <w:rPr>
          <w:rFonts w:cs="Segoe MDL2 Assets" w:hAnsi="Segoe MDL2 Assets" w:eastAsia="Segoe MDL2 Assets" w:ascii="Segoe MDL2 Assets"/>
          <w:spacing w:val="8"/>
          <w:w w:val="4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92"/>
          <w:sz w:val="15"/>
          <w:szCs w:val="15"/>
        </w:rPr>
        <w:t>D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-1"/>
          <w:w w:val="92"/>
          <w:sz w:val="15"/>
          <w:szCs w:val="15"/>
        </w:rPr>
        <w:t>v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1"/>
          <w:w w:val="92"/>
          <w:sz w:val="15"/>
          <w:szCs w:val="15"/>
        </w:rPr>
        <w:t>l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oped</w:t>
      </w:r>
      <w:r>
        <w:rPr>
          <w:rFonts w:cs="Times New Roman" w:hAnsi="Times New Roman" w:eastAsia="Times New Roman" w:ascii="Times New Roman"/>
          <w:spacing w:val="1"/>
          <w:w w:val="9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P</w:t>
      </w:r>
      <w:r>
        <w:rPr>
          <w:rFonts w:cs="Times New Roman" w:hAnsi="Times New Roman" w:eastAsia="Times New Roman" w:ascii="Times New Roman"/>
          <w:spacing w:val="-2"/>
          <w:w w:val="92"/>
          <w:sz w:val="15"/>
          <w:szCs w:val="15"/>
        </w:rPr>
        <w:t>y</w:t>
      </w:r>
      <w:r>
        <w:rPr>
          <w:rFonts w:cs="Times New Roman" w:hAnsi="Times New Roman" w:eastAsia="Times New Roman" w:ascii="Times New Roman"/>
          <w:spacing w:val="1"/>
          <w:w w:val="92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hon</w:t>
      </w:r>
      <w:r>
        <w:rPr>
          <w:rFonts w:cs="Times New Roman" w:hAnsi="Times New Roman" w:eastAsia="Times New Roman" w:ascii="Times New Roman"/>
          <w:spacing w:val="-1"/>
          <w:w w:val="9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sc</w:t>
      </w:r>
      <w:r>
        <w:rPr>
          <w:rFonts w:cs="Times New Roman" w:hAnsi="Times New Roman" w:eastAsia="Times New Roman" w:ascii="Times New Roman"/>
          <w:spacing w:val="-1"/>
          <w:w w:val="92"/>
          <w:sz w:val="15"/>
          <w:szCs w:val="15"/>
        </w:rPr>
        <w:t>r</w:t>
      </w:r>
      <w:r>
        <w:rPr>
          <w:rFonts w:cs="Times New Roman" w:hAnsi="Times New Roman" w:eastAsia="Times New Roman" w:ascii="Times New Roman"/>
          <w:spacing w:val="1"/>
          <w:w w:val="92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-2"/>
          <w:w w:val="92"/>
          <w:sz w:val="15"/>
          <w:szCs w:val="15"/>
        </w:rPr>
        <w:t>p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2"/>
          <w:w w:val="9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o</w:t>
      </w:r>
      <w:r>
        <w:rPr>
          <w:rFonts w:cs="Times New Roman" w:hAnsi="Times New Roman" w:eastAsia="Times New Roman" w:ascii="Times New Roman"/>
          <w:spacing w:val="-13"/>
          <w:w w:val="100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pa</w:t>
      </w:r>
      <w:r>
        <w:rPr>
          <w:rFonts w:cs="Times New Roman" w:hAnsi="Times New Roman" w:eastAsia="Times New Roman" w:ascii="Times New Roman"/>
          <w:spacing w:val="1"/>
          <w:w w:val="92"/>
          <w:sz w:val="15"/>
          <w:szCs w:val="15"/>
        </w:rPr>
        <w:t>r</w:t>
      </w:r>
      <w:r>
        <w:rPr>
          <w:rFonts w:cs="Times New Roman" w:hAnsi="Times New Roman" w:eastAsia="Times New Roman" w:ascii="Times New Roman"/>
          <w:spacing w:val="-1"/>
          <w:w w:val="92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-1"/>
          <w:w w:val="9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1"/>
          <w:w w:val="92"/>
          <w:sz w:val="15"/>
          <w:szCs w:val="15"/>
        </w:rPr>
        <w:t>X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ML</w:t>
      </w:r>
      <w:r>
        <w:rPr>
          <w:rFonts w:cs="Times New Roman" w:hAnsi="Times New Roman" w:eastAsia="Times New Roman" w:ascii="Times New Roman"/>
          <w:spacing w:val="-1"/>
          <w:w w:val="9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5"/>
          <w:szCs w:val="15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15"/>
          <w:szCs w:val="15"/>
        </w:rPr>
        <w:jc w:val="left"/>
        <w:spacing w:before="1"/>
        <w:ind w:left="2309"/>
      </w:pPr>
      <w:r>
        <w:rPr>
          <w:rFonts w:cs="Segoe MDL2 Assets" w:hAnsi="Segoe MDL2 Assets" w:eastAsia="Segoe MDL2 Assets" w:ascii="Segoe MDL2 Assets"/>
          <w:spacing w:val="0"/>
          <w:w w:val="42"/>
          <w:sz w:val="15"/>
          <w:szCs w:val="15"/>
        </w:rPr>
        <w:t></w:t>
      </w:r>
      <w:r>
        <w:rPr>
          <w:rFonts w:cs="Segoe MDL2 Assets" w:hAnsi="Segoe MDL2 Assets" w:eastAsia="Segoe MDL2 Assets" w:ascii="Segoe MDL2 Assets"/>
          <w:spacing w:val="0"/>
          <w:w w:val="42"/>
          <w:sz w:val="15"/>
          <w:szCs w:val="15"/>
        </w:rPr>
        <w:t>        </w:t>
      </w:r>
      <w:r>
        <w:rPr>
          <w:rFonts w:cs="Segoe MDL2 Assets" w:hAnsi="Segoe MDL2 Assets" w:eastAsia="Segoe MDL2 Assets" w:ascii="Segoe MDL2 Assets"/>
          <w:spacing w:val="8"/>
          <w:w w:val="4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Q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ue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r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ed</w:t>
      </w:r>
      <w:r>
        <w:rPr>
          <w:rFonts w:cs="Times New Roman" w:hAnsi="Times New Roman" w:eastAsia="Times New Roman" w:ascii="Times New Roman"/>
          <w:spacing w:val="7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P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y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hon</w:t>
      </w:r>
      <w:r>
        <w:rPr>
          <w:rFonts w:cs="Times New Roman" w:hAnsi="Times New Roman" w:eastAsia="Times New Roman" w:ascii="Times New Roman"/>
          <w:spacing w:val="5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o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b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j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c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5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n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o</w:t>
      </w:r>
      <w:r>
        <w:rPr>
          <w:rFonts w:cs="Times New Roman" w:hAnsi="Times New Roman" w:eastAsia="Times New Roman" w:ascii="Times New Roman"/>
          <w:spacing w:val="3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M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y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Q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L</w:t>
      </w:r>
      <w:r>
        <w:rPr>
          <w:rFonts w:cs="Times New Roman" w:hAnsi="Times New Roman" w:eastAsia="Times New Roman" w:ascii="Times New Roman"/>
          <w:spacing w:val="5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data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b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ase</w:t>
      </w:r>
      <w:r>
        <w:rPr>
          <w:rFonts w:cs="Times New Roman" w:hAnsi="Times New Roman" w:eastAsia="Times New Roman" w:ascii="Times New Roman"/>
          <w:spacing w:val="5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u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ng</w:t>
      </w:r>
      <w:r>
        <w:rPr>
          <w:rFonts w:cs="Times New Roman" w:hAnsi="Times New Roman" w:eastAsia="Times New Roman" w:ascii="Times New Roman"/>
          <w:spacing w:val="3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15"/>
          <w:szCs w:val="15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15"/>
          <w:szCs w:val="15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5"/>
          <w:szCs w:val="15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che</w:t>
      </w:r>
      <w:r>
        <w:rPr>
          <w:rFonts w:cs="Times New Roman" w:hAnsi="Times New Roman" w:eastAsia="Times New Roman" w:ascii="Times New Roman"/>
          <w:spacing w:val="-2"/>
          <w:w w:val="100"/>
          <w:sz w:val="15"/>
          <w:szCs w:val="15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</w:r>
    </w:p>
    <w:p>
      <w:pPr>
        <w:rPr>
          <w:sz w:val="19"/>
          <w:szCs w:val="19"/>
        </w:rPr>
        <w:jc w:val="left"/>
        <w:spacing w:before="1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5"/>
          <w:szCs w:val="15"/>
        </w:rPr>
        <w:jc w:val="left"/>
        <w:ind w:left="2083"/>
      </w:pPr>
      <w:r>
        <w:rPr>
          <w:rFonts w:cs="Times New Roman" w:hAnsi="Times New Roman" w:eastAsia="Times New Roman" w:ascii="Times New Roman"/>
          <w:b/>
          <w:spacing w:val="-1"/>
          <w:w w:val="91"/>
          <w:sz w:val="15"/>
          <w:szCs w:val="15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91"/>
          <w:sz w:val="15"/>
          <w:szCs w:val="15"/>
        </w:rPr>
        <w:t>es</w:t>
      </w:r>
      <w:r>
        <w:rPr>
          <w:rFonts w:cs="Times New Roman" w:hAnsi="Times New Roman" w:eastAsia="Times New Roman" w:ascii="Times New Roman"/>
          <w:b/>
          <w:spacing w:val="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91"/>
          <w:sz w:val="15"/>
          <w:szCs w:val="15"/>
        </w:rPr>
        <w:t>gn</w:t>
      </w:r>
      <w:r>
        <w:rPr>
          <w:rFonts w:cs="Times New Roman" w:hAnsi="Times New Roman" w:eastAsia="Times New Roman" w:ascii="Times New Roman"/>
          <w:b/>
          <w:spacing w:val="3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1"/>
          <w:sz w:val="15"/>
          <w:szCs w:val="15"/>
        </w:rPr>
        <w:t>Mana</w:t>
      </w:r>
      <w:r>
        <w:rPr>
          <w:rFonts w:cs="Times New Roman" w:hAnsi="Times New Roman" w:eastAsia="Times New Roman" w:ascii="Times New Roman"/>
          <w:b/>
          <w:spacing w:val="-2"/>
          <w:w w:val="91"/>
          <w:sz w:val="15"/>
          <w:szCs w:val="15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91"/>
          <w:sz w:val="15"/>
          <w:szCs w:val="15"/>
        </w:rPr>
        <w:t>er,</w:t>
      </w:r>
      <w:r>
        <w:rPr>
          <w:rFonts w:cs="Times New Roman" w:hAnsi="Times New Roman" w:eastAsia="Times New Roman" w:ascii="Times New Roman"/>
          <w:b/>
          <w:spacing w:val="7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C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o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u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rse</w:t>
      </w:r>
      <w:r>
        <w:rPr>
          <w:rFonts w:cs="Times New Roman" w:hAnsi="Times New Roman" w:eastAsia="Times New Roman" w:ascii="Times New Roman"/>
          <w:spacing w:val="3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Pr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o</w:t>
      </w:r>
      <w:r>
        <w:rPr>
          <w:rFonts w:cs="Times New Roman" w:hAnsi="Times New Roman" w:eastAsia="Times New Roman" w:ascii="Times New Roman"/>
          <w:spacing w:val="2"/>
          <w:w w:val="91"/>
          <w:sz w:val="15"/>
          <w:szCs w:val="15"/>
        </w:rPr>
        <w:t>j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ct</w:t>
      </w:r>
      <w:r>
        <w:rPr>
          <w:rFonts w:cs="Times New Roman" w:hAnsi="Times New Roman" w:eastAsia="Times New Roman" w:ascii="Times New Roman"/>
          <w:spacing w:val="8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-</w:t>
      </w:r>
      <w:r>
        <w:rPr>
          <w:rFonts w:cs="Times New Roman" w:hAnsi="Times New Roman" w:eastAsia="Times New Roman" w:ascii="Times New Roman"/>
          <w:spacing w:val="-9"/>
          <w:w w:val="100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Mob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l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5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8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02.11</w:t>
      </w:r>
      <w:r>
        <w:rPr>
          <w:rFonts w:cs="Times New Roman" w:hAnsi="Times New Roman" w:eastAsia="Times New Roman" w:ascii="Times New Roman"/>
          <w:spacing w:val="4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5"/>
          <w:szCs w:val="15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15"/>
          <w:szCs w:val="15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bot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                                            </w:t>
      </w:r>
      <w:r>
        <w:rPr>
          <w:rFonts w:cs="Times New Roman" w:hAnsi="Times New Roman" w:eastAsia="Times New Roman" w:ascii="Times New Roman"/>
          <w:spacing w:val="33"/>
          <w:w w:val="100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5"/>
          <w:szCs w:val="15"/>
        </w:rPr>
        <w:t>3</w:t>
      </w:r>
      <w:r>
        <w:rPr>
          <w:rFonts w:cs="Times New Roman" w:hAnsi="Times New Roman" w:eastAsia="Times New Roman" w:ascii="Times New Roman"/>
          <w:b/>
          <w:spacing w:val="1"/>
          <w:w w:val="100"/>
          <w:sz w:val="15"/>
          <w:szCs w:val="15"/>
        </w:rPr>
        <w:t>/</w:t>
      </w:r>
      <w:r>
        <w:rPr>
          <w:rFonts w:cs="Times New Roman" w:hAnsi="Times New Roman" w:eastAsia="Times New Roman" w:ascii="Times New Roman"/>
          <w:b/>
          <w:spacing w:val="0"/>
          <w:w w:val="100"/>
          <w:sz w:val="15"/>
          <w:szCs w:val="15"/>
        </w:rPr>
        <w:t>08</w:t>
      </w:r>
      <w:r>
        <w:rPr>
          <w:rFonts w:cs="Times New Roman" w:hAnsi="Times New Roman" w:eastAsia="Times New Roman" w:ascii="Times New Roman"/>
          <w:b/>
          <w:spacing w:val="-1"/>
          <w:w w:val="100"/>
          <w:sz w:val="15"/>
          <w:szCs w:val="15"/>
        </w:rPr>
        <w:t>-</w:t>
      </w:r>
      <w:r>
        <w:rPr>
          <w:rFonts w:cs="Times New Roman" w:hAnsi="Times New Roman" w:eastAsia="Times New Roman" w:ascii="Times New Roman"/>
          <w:b/>
          <w:spacing w:val="0"/>
          <w:w w:val="100"/>
          <w:sz w:val="15"/>
          <w:szCs w:val="15"/>
        </w:rPr>
        <w:t>6</w:t>
      </w:r>
      <w:r>
        <w:rPr>
          <w:rFonts w:cs="Times New Roman" w:hAnsi="Times New Roman" w:eastAsia="Times New Roman" w:ascii="Times New Roman"/>
          <w:b/>
          <w:spacing w:val="1"/>
          <w:w w:val="100"/>
          <w:sz w:val="15"/>
          <w:szCs w:val="15"/>
        </w:rPr>
        <w:t>/</w:t>
      </w:r>
      <w:r>
        <w:rPr>
          <w:rFonts w:cs="Times New Roman" w:hAnsi="Times New Roman" w:eastAsia="Times New Roman" w:ascii="Times New Roman"/>
          <w:b/>
          <w:spacing w:val="0"/>
          <w:w w:val="100"/>
          <w:sz w:val="15"/>
          <w:szCs w:val="15"/>
        </w:rPr>
        <w:t>08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15"/>
          <w:szCs w:val="15"/>
        </w:rPr>
        <w:jc w:val="left"/>
        <w:spacing w:before="3"/>
        <w:ind w:left="2309"/>
      </w:pPr>
      <w:r>
        <w:rPr>
          <w:rFonts w:cs="Segoe MDL2 Assets" w:hAnsi="Segoe MDL2 Assets" w:eastAsia="Segoe MDL2 Assets" w:ascii="Segoe MDL2 Assets"/>
          <w:spacing w:val="0"/>
          <w:w w:val="42"/>
          <w:sz w:val="15"/>
          <w:szCs w:val="15"/>
        </w:rPr>
        <w:t></w:t>
      </w:r>
      <w:r>
        <w:rPr>
          <w:rFonts w:cs="Segoe MDL2 Assets" w:hAnsi="Segoe MDL2 Assets" w:eastAsia="Segoe MDL2 Assets" w:ascii="Segoe MDL2 Assets"/>
          <w:spacing w:val="0"/>
          <w:w w:val="42"/>
          <w:sz w:val="15"/>
          <w:szCs w:val="15"/>
        </w:rPr>
        <w:t>        </w:t>
      </w:r>
      <w:r>
        <w:rPr>
          <w:rFonts w:cs="Segoe MDL2 Assets" w:hAnsi="Segoe MDL2 Assets" w:eastAsia="Segoe MDL2 Assets" w:ascii="Segoe MDL2 Assets"/>
          <w:spacing w:val="8"/>
          <w:w w:val="4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91"/>
          <w:sz w:val="15"/>
          <w:szCs w:val="15"/>
        </w:rPr>
        <w:t>arned</w:t>
      </w:r>
      <w:r>
        <w:rPr>
          <w:rFonts w:cs="Times New Roman" w:hAnsi="Times New Roman" w:eastAsia="Times New Roman" w:ascii="Times New Roman"/>
          <w:b/>
          <w:spacing w:val="5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91"/>
          <w:sz w:val="15"/>
          <w:szCs w:val="15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91"/>
          <w:sz w:val="15"/>
          <w:szCs w:val="15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91"/>
          <w:sz w:val="15"/>
          <w:szCs w:val="15"/>
        </w:rPr>
        <w:t>ass</w:t>
      </w:r>
      <w:r>
        <w:rPr>
          <w:rFonts w:cs="Times New Roman" w:hAnsi="Times New Roman" w:eastAsia="Times New Roman" w:ascii="Times New Roman"/>
          <w:b/>
          <w:spacing w:val="4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1"/>
          <w:sz w:val="15"/>
          <w:szCs w:val="15"/>
        </w:rPr>
        <w:t>di</w:t>
      </w:r>
      <w:r>
        <w:rPr>
          <w:rFonts w:cs="Times New Roman" w:hAnsi="Times New Roman" w:eastAsia="Times New Roman" w:ascii="Times New Roman"/>
          <w:b/>
          <w:spacing w:val="-1"/>
          <w:w w:val="91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91"/>
          <w:sz w:val="15"/>
          <w:szCs w:val="15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91"/>
          <w:sz w:val="15"/>
          <w:szCs w:val="15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91"/>
          <w:sz w:val="15"/>
          <w:szCs w:val="15"/>
        </w:rPr>
        <w:t>on</w:t>
      </w:r>
      <w:r>
        <w:rPr>
          <w:rFonts w:cs="Times New Roman" w:hAnsi="Times New Roman" w:eastAsia="Times New Roman" w:ascii="Times New Roman"/>
          <w:b/>
          <w:spacing w:val="6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1"/>
          <w:sz w:val="15"/>
          <w:szCs w:val="15"/>
        </w:rPr>
        <w:t>for</w:t>
      </w:r>
      <w:r>
        <w:rPr>
          <w:rFonts w:cs="Times New Roman" w:hAnsi="Times New Roman" w:eastAsia="Times New Roman" w:ascii="Times New Roman"/>
          <w:b/>
          <w:spacing w:val="1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1"/>
          <w:sz w:val="15"/>
          <w:szCs w:val="15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91"/>
          <w:sz w:val="15"/>
          <w:szCs w:val="15"/>
        </w:rPr>
        <w:t>ni</w:t>
      </w:r>
      <w:r>
        <w:rPr>
          <w:rFonts w:cs="Times New Roman" w:hAnsi="Times New Roman" w:eastAsia="Times New Roman" w:ascii="Times New Roman"/>
          <w:b/>
          <w:spacing w:val="1"/>
          <w:w w:val="91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91"/>
          <w:sz w:val="15"/>
          <w:szCs w:val="15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91"/>
          <w:sz w:val="15"/>
          <w:szCs w:val="15"/>
        </w:rPr>
        <w:t>ed</w:t>
      </w:r>
      <w:r>
        <w:rPr>
          <w:rFonts w:cs="Times New Roman" w:hAnsi="Times New Roman" w:eastAsia="Times New Roman" w:ascii="Times New Roman"/>
          <w:b/>
          <w:spacing w:val="6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1"/>
          <w:sz w:val="15"/>
          <w:szCs w:val="15"/>
        </w:rPr>
        <w:t>prod</w:t>
      </w:r>
      <w:r>
        <w:rPr>
          <w:rFonts w:cs="Times New Roman" w:hAnsi="Times New Roman" w:eastAsia="Times New Roman" w:ascii="Times New Roman"/>
          <w:b/>
          <w:spacing w:val="-2"/>
          <w:w w:val="91"/>
          <w:sz w:val="15"/>
          <w:szCs w:val="15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91"/>
          <w:sz w:val="15"/>
          <w:szCs w:val="15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91"/>
          <w:sz w:val="15"/>
          <w:szCs w:val="15"/>
        </w:rPr>
        <w:t>:</w:t>
      </w:r>
      <w:r>
        <w:rPr>
          <w:rFonts w:cs="Times New Roman" w:hAnsi="Times New Roman" w:eastAsia="Times New Roman" w:ascii="Times New Roman"/>
          <w:b/>
          <w:spacing w:val="7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1"/>
          <w:sz w:val="15"/>
          <w:szCs w:val="15"/>
        </w:rPr>
        <w:t>“</w:t>
      </w:r>
      <w:r>
        <w:rPr>
          <w:rFonts w:cs="Times New Roman" w:hAnsi="Times New Roman" w:eastAsia="Times New Roman" w:ascii="Times New Roman"/>
          <w:b/>
          <w:spacing w:val="1"/>
          <w:w w:val="91"/>
          <w:sz w:val="15"/>
          <w:szCs w:val="15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91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b/>
          <w:spacing w:val="3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91"/>
          <w:sz w:val="15"/>
          <w:szCs w:val="15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91"/>
          <w:sz w:val="15"/>
          <w:szCs w:val="15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91"/>
          <w:sz w:val="15"/>
          <w:szCs w:val="15"/>
        </w:rPr>
        <w:t>oj</w:t>
      </w:r>
      <w:r>
        <w:rPr>
          <w:rFonts w:cs="Times New Roman" w:hAnsi="Times New Roman" w:eastAsia="Times New Roman" w:ascii="Times New Roman"/>
          <w:b/>
          <w:spacing w:val="-1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91"/>
          <w:sz w:val="15"/>
          <w:szCs w:val="15"/>
        </w:rPr>
        <w:t>ct</w:t>
      </w:r>
      <w:r>
        <w:rPr>
          <w:rFonts w:cs="Times New Roman" w:hAnsi="Times New Roman" w:eastAsia="Times New Roman" w:ascii="Times New Roman"/>
          <w:b/>
          <w:spacing w:val="6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5"/>
          <w:szCs w:val="15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15"/>
          <w:szCs w:val="15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15"/>
          <w:szCs w:val="15"/>
        </w:rPr>
        <w:t>ar</w:t>
      </w:r>
      <w:r>
        <w:rPr>
          <w:rFonts w:cs="Times New Roman" w:hAnsi="Times New Roman" w:eastAsia="Times New Roman" w:ascii="Times New Roman"/>
          <w:b/>
          <w:spacing w:val="1"/>
          <w:w w:val="100"/>
          <w:sz w:val="15"/>
          <w:szCs w:val="15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15"/>
          <w:szCs w:val="15"/>
        </w:rPr>
        <w:t>”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15"/>
          <w:szCs w:val="15"/>
        </w:rPr>
        <w:jc w:val="left"/>
        <w:spacing w:before="9" w:lineRule="exact" w:line="160"/>
        <w:ind w:left="2536" w:right="2288" w:hanging="227"/>
      </w:pPr>
      <w:r>
        <w:rPr>
          <w:rFonts w:cs="Segoe MDL2 Assets" w:hAnsi="Segoe MDL2 Assets" w:eastAsia="Segoe MDL2 Assets" w:ascii="Segoe MDL2 Assets"/>
          <w:spacing w:val="0"/>
          <w:w w:val="42"/>
          <w:sz w:val="15"/>
          <w:szCs w:val="15"/>
        </w:rPr>
        <w:t></w:t>
      </w:r>
      <w:r>
        <w:rPr>
          <w:rFonts w:cs="Segoe MDL2 Assets" w:hAnsi="Segoe MDL2 Assets" w:eastAsia="Segoe MDL2 Assets" w:ascii="Segoe MDL2 Assets"/>
          <w:spacing w:val="0"/>
          <w:w w:val="42"/>
          <w:sz w:val="15"/>
          <w:szCs w:val="15"/>
        </w:rPr>
        <w:t>        </w:t>
      </w:r>
      <w:r>
        <w:rPr>
          <w:rFonts w:cs="Segoe MDL2 Assets" w:hAnsi="Segoe MDL2 Assets" w:eastAsia="Segoe MDL2 Assets" w:ascii="Segoe MDL2 Assets"/>
          <w:spacing w:val="8"/>
          <w:w w:val="4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92"/>
          <w:sz w:val="15"/>
          <w:szCs w:val="15"/>
        </w:rPr>
        <w:t>C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o</w:t>
      </w:r>
      <w:r>
        <w:rPr>
          <w:rFonts w:cs="Times New Roman" w:hAnsi="Times New Roman" w:eastAsia="Times New Roman" w:ascii="Times New Roman"/>
          <w:spacing w:val="1"/>
          <w:w w:val="92"/>
          <w:sz w:val="15"/>
          <w:szCs w:val="15"/>
        </w:rPr>
        <w:t>l</w:t>
      </w:r>
      <w:r>
        <w:rPr>
          <w:rFonts w:cs="Times New Roman" w:hAnsi="Times New Roman" w:eastAsia="Times New Roman" w:ascii="Times New Roman"/>
          <w:spacing w:val="1"/>
          <w:w w:val="92"/>
          <w:sz w:val="15"/>
          <w:szCs w:val="15"/>
        </w:rPr>
        <w:t>l</w:t>
      </w:r>
      <w:r>
        <w:rPr>
          <w:rFonts w:cs="Times New Roman" w:hAnsi="Times New Roman" w:eastAsia="Times New Roman" w:ascii="Times New Roman"/>
          <w:spacing w:val="-1"/>
          <w:w w:val="92"/>
          <w:sz w:val="15"/>
          <w:szCs w:val="15"/>
        </w:rPr>
        <w:t>a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bor</w:t>
      </w:r>
      <w:r>
        <w:rPr>
          <w:rFonts w:cs="Times New Roman" w:hAnsi="Times New Roman" w:eastAsia="Times New Roman" w:ascii="Times New Roman"/>
          <w:spacing w:val="-1"/>
          <w:w w:val="92"/>
          <w:sz w:val="15"/>
          <w:szCs w:val="15"/>
        </w:rPr>
        <w:t>a</w:t>
      </w:r>
      <w:r>
        <w:rPr>
          <w:rFonts w:cs="Times New Roman" w:hAnsi="Times New Roman" w:eastAsia="Times New Roman" w:ascii="Times New Roman"/>
          <w:spacing w:val="1"/>
          <w:w w:val="92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-1"/>
          <w:w w:val="92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d</w:t>
      </w:r>
      <w:r>
        <w:rPr>
          <w:rFonts w:cs="Times New Roman" w:hAnsi="Times New Roman" w:eastAsia="Times New Roman" w:ascii="Times New Roman"/>
          <w:spacing w:val="2"/>
          <w:w w:val="9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92"/>
          <w:sz w:val="15"/>
          <w:szCs w:val="15"/>
        </w:rPr>
        <w:t>w</w:t>
      </w:r>
      <w:r>
        <w:rPr>
          <w:rFonts w:cs="Times New Roman" w:hAnsi="Times New Roman" w:eastAsia="Times New Roman" w:ascii="Times New Roman"/>
          <w:spacing w:val="1"/>
          <w:w w:val="92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-1"/>
          <w:w w:val="92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h</w:t>
      </w:r>
      <w:r>
        <w:rPr>
          <w:rFonts w:cs="Times New Roman" w:hAnsi="Times New Roman" w:eastAsia="Times New Roman" w:ascii="Times New Roman"/>
          <w:spacing w:val="1"/>
          <w:w w:val="9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92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eam</w:t>
      </w:r>
      <w:r>
        <w:rPr>
          <w:rFonts w:cs="Times New Roman" w:hAnsi="Times New Roman" w:eastAsia="Times New Roman" w:ascii="Times New Roman"/>
          <w:spacing w:val="-2"/>
          <w:w w:val="9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of</w:t>
      </w:r>
      <w:r>
        <w:rPr>
          <w:rFonts w:cs="Times New Roman" w:hAnsi="Times New Roman" w:eastAsia="Times New Roman" w:ascii="Times New Roman"/>
          <w:spacing w:val="-12"/>
          <w:w w:val="100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92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hree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o</w:t>
      </w:r>
      <w:r>
        <w:rPr>
          <w:rFonts w:cs="Times New Roman" w:hAnsi="Times New Roman" w:eastAsia="Times New Roman" w:ascii="Times New Roman"/>
          <w:spacing w:val="-12"/>
          <w:w w:val="100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d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v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l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op</w:t>
      </w:r>
      <w:r>
        <w:rPr>
          <w:rFonts w:cs="Times New Roman" w:hAnsi="Times New Roman" w:eastAsia="Times New Roman" w:ascii="Times New Roman"/>
          <w:spacing w:val="6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m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ob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l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4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ro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b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ot</w:t>
      </w:r>
      <w:r>
        <w:rPr>
          <w:rFonts w:cs="Times New Roman" w:hAnsi="Times New Roman" w:eastAsia="Times New Roman" w:ascii="Times New Roman"/>
          <w:spacing w:val="4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co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n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r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o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l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l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ed</w:t>
      </w:r>
      <w:r>
        <w:rPr>
          <w:rFonts w:cs="Times New Roman" w:hAnsi="Times New Roman" w:eastAsia="Times New Roman" w:ascii="Times New Roman"/>
          <w:spacing w:val="6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h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r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ou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g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h</w:t>
      </w:r>
      <w:r>
        <w:rPr>
          <w:rFonts w:cs="Times New Roman" w:hAnsi="Times New Roman" w:eastAsia="Times New Roman" w:ascii="Times New Roman"/>
          <w:spacing w:val="6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3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4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w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r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l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6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802.</w:t>
      </w:r>
      <w:r>
        <w:rPr>
          <w:rFonts w:cs="Times New Roman" w:hAnsi="Times New Roman" w:eastAsia="Times New Roman" w:ascii="Times New Roman"/>
          <w:spacing w:val="-1"/>
          <w:w w:val="100"/>
          <w:sz w:val="15"/>
          <w:szCs w:val="15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pro</w:t>
      </w:r>
      <w:r>
        <w:rPr>
          <w:rFonts w:cs="Times New Roman" w:hAnsi="Times New Roman" w:eastAsia="Times New Roman" w:ascii="Times New Roman"/>
          <w:spacing w:val="1"/>
          <w:w w:val="100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15"/>
          <w:szCs w:val="15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col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15"/>
          <w:szCs w:val="15"/>
        </w:rPr>
        <w:jc w:val="left"/>
        <w:spacing w:lineRule="exact" w:line="180"/>
        <w:ind w:left="2309"/>
      </w:pPr>
      <w:r>
        <w:rPr>
          <w:rFonts w:cs="Segoe MDL2 Assets" w:hAnsi="Segoe MDL2 Assets" w:eastAsia="Segoe MDL2 Assets" w:ascii="Segoe MDL2 Assets"/>
          <w:spacing w:val="0"/>
          <w:w w:val="42"/>
          <w:sz w:val="15"/>
          <w:szCs w:val="15"/>
        </w:rPr>
        <w:t></w:t>
      </w:r>
      <w:r>
        <w:rPr>
          <w:rFonts w:cs="Segoe MDL2 Assets" w:hAnsi="Segoe MDL2 Assets" w:eastAsia="Segoe MDL2 Assets" w:ascii="Segoe MDL2 Assets"/>
          <w:spacing w:val="0"/>
          <w:w w:val="42"/>
          <w:sz w:val="15"/>
          <w:szCs w:val="15"/>
        </w:rPr>
        <w:t>        </w:t>
      </w:r>
      <w:r>
        <w:rPr>
          <w:rFonts w:cs="Segoe MDL2 Assets" w:hAnsi="Segoe MDL2 Assets" w:eastAsia="Segoe MDL2 Assets" w:ascii="Segoe MDL2 Assets"/>
          <w:spacing w:val="8"/>
          <w:w w:val="4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C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ons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ru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c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ed</w:t>
      </w:r>
      <w:r>
        <w:rPr>
          <w:rFonts w:cs="Times New Roman" w:hAnsi="Times New Roman" w:eastAsia="Times New Roman" w:ascii="Times New Roman"/>
          <w:spacing w:val="8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a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nd</w:t>
      </w:r>
      <w:r>
        <w:rPr>
          <w:rFonts w:cs="Times New Roman" w:hAnsi="Times New Roman" w:eastAsia="Times New Roman" w:ascii="Times New Roman"/>
          <w:spacing w:val="2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m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p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l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m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en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ed</w:t>
      </w:r>
      <w:r>
        <w:rPr>
          <w:rFonts w:cs="Times New Roman" w:hAnsi="Times New Roman" w:eastAsia="Times New Roman" w:ascii="Times New Roman"/>
          <w:spacing w:val="8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sp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ed</w:t>
      </w:r>
      <w:r>
        <w:rPr>
          <w:rFonts w:cs="Times New Roman" w:hAnsi="Times New Roman" w:eastAsia="Times New Roman" w:ascii="Times New Roman"/>
          <w:spacing w:val="4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c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o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n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r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o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l</w:t>
      </w:r>
      <w:r>
        <w:rPr>
          <w:rFonts w:cs="Times New Roman" w:hAnsi="Times New Roman" w:eastAsia="Times New Roman" w:ascii="Times New Roman"/>
          <w:spacing w:val="4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and</w:t>
      </w:r>
      <w:r>
        <w:rPr>
          <w:rFonts w:cs="Times New Roman" w:hAnsi="Times New Roman" w:eastAsia="Times New Roman" w:ascii="Times New Roman"/>
          <w:spacing w:val="2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m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pro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v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ed</w:t>
      </w:r>
      <w:r>
        <w:rPr>
          <w:rFonts w:cs="Times New Roman" w:hAnsi="Times New Roman" w:eastAsia="Times New Roman" w:ascii="Times New Roman"/>
          <w:spacing w:val="6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pac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k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a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g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ng</w:t>
      </w:r>
      <w:r>
        <w:rPr>
          <w:rFonts w:cs="Times New Roman" w:hAnsi="Times New Roman" w:eastAsia="Times New Roman" w:ascii="Times New Roman"/>
          <w:spacing w:val="6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of</w:t>
      </w:r>
      <w:r>
        <w:rPr>
          <w:rFonts w:cs="Times New Roman" w:hAnsi="Times New Roman" w:eastAsia="Times New Roman" w:ascii="Times New Roman"/>
          <w:spacing w:val="-11"/>
          <w:w w:val="100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15"/>
          <w:szCs w:val="15"/>
        </w:rPr>
        <w:jc w:val="left"/>
        <w:spacing w:before="1"/>
        <w:ind w:left="2309"/>
      </w:pPr>
      <w:r>
        <w:rPr>
          <w:rFonts w:cs="Segoe MDL2 Assets" w:hAnsi="Segoe MDL2 Assets" w:eastAsia="Segoe MDL2 Assets" w:ascii="Segoe MDL2 Assets"/>
          <w:spacing w:val="0"/>
          <w:w w:val="42"/>
          <w:sz w:val="15"/>
          <w:szCs w:val="15"/>
        </w:rPr>
        <w:t></w:t>
      </w:r>
      <w:r>
        <w:rPr>
          <w:rFonts w:cs="Segoe MDL2 Assets" w:hAnsi="Segoe MDL2 Assets" w:eastAsia="Segoe MDL2 Assets" w:ascii="Segoe MDL2 Assets"/>
          <w:spacing w:val="0"/>
          <w:w w:val="42"/>
          <w:sz w:val="15"/>
          <w:szCs w:val="15"/>
        </w:rPr>
        <w:t>        </w:t>
      </w:r>
      <w:r>
        <w:rPr>
          <w:rFonts w:cs="Segoe MDL2 Assets" w:hAnsi="Segoe MDL2 Assets" w:eastAsia="Segoe MDL2 Assets" w:ascii="Segoe MDL2 Assets"/>
          <w:spacing w:val="8"/>
          <w:w w:val="4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3"/>
          <w:w w:val="92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n</w:t>
      </w:r>
      <w:r>
        <w:rPr>
          <w:rFonts w:cs="Times New Roman" w:hAnsi="Times New Roman" w:eastAsia="Times New Roman" w:ascii="Times New Roman"/>
          <w:spacing w:val="1"/>
          <w:w w:val="92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-1"/>
          <w:w w:val="92"/>
          <w:sz w:val="15"/>
          <w:szCs w:val="15"/>
        </w:rPr>
        <w:t>g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r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a</w:t>
      </w:r>
      <w:r>
        <w:rPr>
          <w:rFonts w:cs="Times New Roman" w:hAnsi="Times New Roman" w:eastAsia="Times New Roman" w:ascii="Times New Roman"/>
          <w:spacing w:val="1"/>
          <w:w w:val="92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ed</w:t>
      </w:r>
      <w:r>
        <w:rPr>
          <w:rFonts w:cs="Times New Roman" w:hAnsi="Times New Roman" w:eastAsia="Times New Roman" w:ascii="Times New Roman"/>
          <w:spacing w:val="1"/>
          <w:w w:val="9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webcam</w:t>
      </w:r>
      <w:r>
        <w:rPr>
          <w:rFonts w:cs="Times New Roman" w:hAnsi="Times New Roman" w:eastAsia="Times New Roman" w:ascii="Times New Roman"/>
          <w:spacing w:val="-2"/>
          <w:w w:val="9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o</w:t>
      </w:r>
      <w:r>
        <w:rPr>
          <w:rFonts w:cs="Times New Roman" w:hAnsi="Times New Roman" w:eastAsia="Times New Roman" w:ascii="Times New Roman"/>
          <w:spacing w:val="-12"/>
          <w:w w:val="100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p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ro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v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de</w:t>
      </w:r>
      <w:r>
        <w:rPr>
          <w:rFonts w:cs="Times New Roman" w:hAnsi="Times New Roman" w:eastAsia="Times New Roman" w:ascii="Times New Roman"/>
          <w:spacing w:val="5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v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su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a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l</w:t>
      </w:r>
      <w:r>
        <w:rPr>
          <w:rFonts w:cs="Times New Roman" w:hAnsi="Times New Roman" w:eastAsia="Times New Roman" w:ascii="Times New Roman"/>
          <w:spacing w:val="6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f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edb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a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ck</w:t>
      </w:r>
      <w:r>
        <w:rPr>
          <w:rFonts w:cs="Times New Roman" w:hAnsi="Times New Roman" w:eastAsia="Times New Roman" w:ascii="Times New Roman"/>
          <w:spacing w:val="5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5"/>
          <w:szCs w:val="15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-10"/>
          <w:w w:val="100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r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m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o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4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15"/>
          <w:szCs w:val="15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nal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15"/>
          <w:szCs w:val="15"/>
        </w:rPr>
        <w:jc w:val="left"/>
        <w:spacing w:before="1"/>
        <w:ind w:left="2309"/>
      </w:pPr>
      <w:r>
        <w:rPr>
          <w:rFonts w:cs="Segoe MDL2 Assets" w:hAnsi="Segoe MDL2 Assets" w:eastAsia="Segoe MDL2 Assets" w:ascii="Segoe MDL2 Assets"/>
          <w:spacing w:val="0"/>
          <w:w w:val="42"/>
          <w:sz w:val="15"/>
          <w:szCs w:val="15"/>
        </w:rPr>
        <w:t></w:t>
      </w:r>
      <w:r>
        <w:rPr>
          <w:rFonts w:cs="Segoe MDL2 Assets" w:hAnsi="Segoe MDL2 Assets" w:eastAsia="Segoe MDL2 Assets" w:ascii="Segoe MDL2 Assets"/>
          <w:spacing w:val="0"/>
          <w:w w:val="42"/>
          <w:sz w:val="15"/>
          <w:szCs w:val="15"/>
        </w:rPr>
        <w:t>        </w:t>
      </w:r>
      <w:r>
        <w:rPr>
          <w:rFonts w:cs="Segoe MDL2 Assets" w:hAnsi="Segoe MDL2 Assets" w:eastAsia="Segoe MDL2 Assets" w:ascii="Segoe MDL2 Assets"/>
          <w:spacing w:val="8"/>
          <w:w w:val="4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m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pro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v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ed</w:t>
      </w:r>
      <w:r>
        <w:rPr>
          <w:rFonts w:cs="Times New Roman" w:hAnsi="Times New Roman" w:eastAsia="Times New Roman" w:ascii="Times New Roman"/>
          <w:spacing w:val="6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web</w:t>
      </w:r>
      <w:r>
        <w:rPr>
          <w:rFonts w:cs="Times New Roman" w:hAnsi="Times New Roman" w:eastAsia="Times New Roman" w:ascii="Times New Roman"/>
          <w:spacing w:val="3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n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r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face</w:t>
      </w:r>
      <w:r>
        <w:rPr>
          <w:rFonts w:cs="Times New Roman" w:hAnsi="Times New Roman" w:eastAsia="Times New Roman" w:ascii="Times New Roman"/>
          <w:spacing w:val="5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us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d</w:t>
      </w:r>
      <w:r>
        <w:rPr>
          <w:rFonts w:cs="Times New Roman" w:hAnsi="Times New Roman" w:eastAsia="Times New Roman" w:ascii="Times New Roman"/>
          <w:spacing w:val="3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for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d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re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c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5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n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ra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c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on</w:t>
      </w:r>
      <w:r>
        <w:rPr>
          <w:rFonts w:cs="Times New Roman" w:hAnsi="Times New Roman" w:eastAsia="Times New Roman" w:ascii="Times New Roman"/>
          <w:spacing w:val="8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b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w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een</w:t>
      </w:r>
      <w:r>
        <w:rPr>
          <w:rFonts w:cs="Times New Roman" w:hAnsi="Times New Roman" w:eastAsia="Times New Roman" w:ascii="Times New Roman"/>
          <w:spacing w:val="6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o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p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r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a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or</w:t>
      </w:r>
      <w:r>
        <w:rPr>
          <w:rFonts w:cs="Times New Roman" w:hAnsi="Times New Roman" w:eastAsia="Times New Roman" w:ascii="Times New Roman"/>
          <w:spacing w:val="5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and</w:t>
      </w:r>
      <w:r>
        <w:rPr>
          <w:rFonts w:cs="Times New Roman" w:hAnsi="Times New Roman" w:eastAsia="Times New Roman" w:ascii="Times New Roman"/>
          <w:spacing w:val="3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5"/>
          <w:szCs w:val="15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</w:r>
    </w:p>
    <w:p>
      <w:pPr>
        <w:rPr>
          <w:sz w:val="17"/>
          <w:szCs w:val="17"/>
        </w:rPr>
        <w:jc w:val="left"/>
        <w:spacing w:before="8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2083"/>
      </w:pPr>
      <w:r>
        <w:rPr>
          <w:rFonts w:cs="Times New Roman" w:hAnsi="Times New Roman" w:eastAsia="Times New Roman" w:ascii="Times New Roman"/>
          <w:spacing w:val="-2"/>
          <w:w w:val="94"/>
          <w:sz w:val="16"/>
          <w:szCs w:val="16"/>
        </w:rPr>
        <w:t>L</w:t>
      </w:r>
      <w:r>
        <w:rPr>
          <w:rFonts w:cs="Times New Roman" w:hAnsi="Times New Roman" w:eastAsia="Times New Roman" w:ascii="Times New Roman"/>
          <w:spacing w:val="1"/>
          <w:w w:val="94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-1"/>
          <w:w w:val="94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0"/>
          <w:w w:val="94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spacing w:val="1"/>
          <w:w w:val="94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94"/>
          <w:sz w:val="16"/>
          <w:szCs w:val="16"/>
        </w:rPr>
        <w:t>rship</w:t>
      </w:r>
      <w:r>
        <w:rPr>
          <w:rFonts w:cs="Times New Roman" w:hAnsi="Times New Roman" w:eastAsia="Times New Roman" w:ascii="Times New Roman"/>
          <w:spacing w:val="0"/>
          <w:w w:val="94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nd</w:t>
      </w:r>
      <w:r>
        <w:rPr>
          <w:rFonts w:cs="Times New Roman" w:hAnsi="Times New Roman" w:eastAsia="Times New Roman" w:ascii="Times New Roman"/>
          <w:spacing w:val="-1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94"/>
          <w:sz w:val="16"/>
          <w:szCs w:val="16"/>
        </w:rPr>
        <w:t>Campus</w:t>
      </w:r>
      <w:r>
        <w:rPr>
          <w:rFonts w:cs="Times New Roman" w:hAnsi="Times New Roman" w:eastAsia="Times New Roman" w:ascii="Times New Roman"/>
          <w:spacing w:val="0"/>
          <w:w w:val="94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nvolve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5"/>
          <w:szCs w:val="15"/>
        </w:rPr>
        <w:jc w:val="left"/>
        <w:spacing w:before="26"/>
        <w:ind w:left="2083"/>
      </w:pPr>
      <w:r>
        <w:rPr>
          <w:rFonts w:cs="Times New Roman" w:hAnsi="Times New Roman" w:eastAsia="Times New Roman" w:ascii="Times New Roman"/>
          <w:b/>
          <w:spacing w:val="1"/>
          <w:w w:val="92"/>
          <w:sz w:val="15"/>
          <w:szCs w:val="15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92"/>
          <w:sz w:val="15"/>
          <w:szCs w:val="15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92"/>
          <w:sz w:val="15"/>
          <w:szCs w:val="15"/>
        </w:rPr>
        <w:t>es</w:t>
      </w:r>
      <w:r>
        <w:rPr>
          <w:rFonts w:cs="Times New Roman" w:hAnsi="Times New Roman" w:eastAsia="Times New Roman" w:ascii="Times New Roman"/>
          <w:b/>
          <w:spacing w:val="1"/>
          <w:w w:val="92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92"/>
          <w:sz w:val="15"/>
          <w:szCs w:val="15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92"/>
          <w:sz w:val="15"/>
          <w:szCs w:val="15"/>
        </w:rPr>
        <w:t>ent,</w:t>
      </w:r>
      <w:r>
        <w:rPr>
          <w:rFonts w:cs="Times New Roman" w:hAnsi="Times New Roman" w:eastAsia="Times New Roman" w:ascii="Times New Roman"/>
          <w:b/>
          <w:spacing w:val="1"/>
          <w:w w:val="9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2"/>
          <w:w w:val="92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oc</w:t>
      </w:r>
      <w:r>
        <w:rPr>
          <w:rFonts w:cs="Times New Roman" w:hAnsi="Times New Roman" w:eastAsia="Times New Roman" w:ascii="Times New Roman"/>
          <w:spacing w:val="-1"/>
          <w:w w:val="92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1"/>
          <w:w w:val="92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y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of</w:t>
      </w:r>
      <w:r>
        <w:rPr>
          <w:rFonts w:cs="Times New Roman" w:hAnsi="Times New Roman" w:eastAsia="Times New Roman" w:ascii="Times New Roman"/>
          <w:spacing w:val="-12"/>
          <w:w w:val="100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2"/>
          <w:w w:val="92"/>
          <w:sz w:val="15"/>
          <w:szCs w:val="15"/>
        </w:rPr>
        <w:t>H</w:t>
      </w:r>
      <w:r>
        <w:rPr>
          <w:rFonts w:cs="Times New Roman" w:hAnsi="Times New Roman" w:eastAsia="Times New Roman" w:ascii="Times New Roman"/>
          <w:spacing w:val="1"/>
          <w:w w:val="92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-1"/>
          <w:w w:val="92"/>
          <w:sz w:val="15"/>
          <w:szCs w:val="15"/>
        </w:rPr>
        <w:t>p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an</w:t>
      </w:r>
      <w:r>
        <w:rPr>
          <w:rFonts w:cs="Times New Roman" w:hAnsi="Times New Roman" w:eastAsia="Times New Roman" w:ascii="Times New Roman"/>
          <w:spacing w:val="1"/>
          <w:w w:val="92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c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2"/>
          <w:w w:val="92"/>
          <w:sz w:val="15"/>
          <w:szCs w:val="15"/>
        </w:rPr>
        <w:t>P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r</w:t>
      </w:r>
      <w:r>
        <w:rPr>
          <w:rFonts w:cs="Times New Roman" w:hAnsi="Times New Roman" w:eastAsia="Times New Roman" w:ascii="Times New Roman"/>
          <w:spacing w:val="-2"/>
          <w:w w:val="92"/>
          <w:sz w:val="15"/>
          <w:szCs w:val="15"/>
        </w:rPr>
        <w:t>o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fes</w:t>
      </w:r>
      <w:r>
        <w:rPr>
          <w:rFonts w:cs="Times New Roman" w:hAnsi="Times New Roman" w:eastAsia="Times New Roman" w:ascii="Times New Roman"/>
          <w:spacing w:val="-1"/>
          <w:w w:val="92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1"/>
          <w:w w:val="92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o</w:t>
      </w:r>
      <w:r>
        <w:rPr>
          <w:rFonts w:cs="Times New Roman" w:hAnsi="Times New Roman" w:eastAsia="Times New Roman" w:ascii="Times New Roman"/>
          <w:spacing w:val="-2"/>
          <w:w w:val="92"/>
          <w:sz w:val="15"/>
          <w:szCs w:val="15"/>
        </w:rPr>
        <w:t>n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al</w:t>
      </w:r>
      <w:r>
        <w:rPr>
          <w:rFonts w:cs="Times New Roman" w:hAnsi="Times New Roman" w:eastAsia="Times New Roman" w:ascii="Times New Roman"/>
          <w:spacing w:val="2"/>
          <w:w w:val="9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En</w:t>
      </w:r>
      <w:r>
        <w:rPr>
          <w:rFonts w:cs="Times New Roman" w:hAnsi="Times New Roman" w:eastAsia="Times New Roman" w:ascii="Times New Roman"/>
          <w:spacing w:val="-2"/>
          <w:w w:val="92"/>
          <w:sz w:val="15"/>
          <w:szCs w:val="15"/>
        </w:rPr>
        <w:t>g</w:t>
      </w:r>
      <w:r>
        <w:rPr>
          <w:rFonts w:cs="Times New Roman" w:hAnsi="Times New Roman" w:eastAsia="Times New Roman" w:ascii="Times New Roman"/>
          <w:spacing w:val="1"/>
          <w:w w:val="92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-2"/>
          <w:w w:val="92"/>
          <w:sz w:val="15"/>
          <w:szCs w:val="15"/>
        </w:rPr>
        <w:t>n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ee</w:t>
      </w:r>
      <w:r>
        <w:rPr>
          <w:rFonts w:cs="Times New Roman" w:hAnsi="Times New Roman" w:eastAsia="Times New Roman" w:ascii="Times New Roman"/>
          <w:spacing w:val="-1"/>
          <w:w w:val="92"/>
          <w:sz w:val="15"/>
          <w:szCs w:val="15"/>
        </w:rPr>
        <w:t>r</w:t>
      </w:r>
      <w:r>
        <w:rPr>
          <w:rFonts w:cs="Times New Roman" w:hAnsi="Times New Roman" w:eastAsia="Times New Roman" w:ascii="Times New Roman"/>
          <w:spacing w:val="0"/>
          <w:w w:val="92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1"/>
          <w:w w:val="9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(S</w:t>
      </w:r>
      <w:r>
        <w:rPr>
          <w:rFonts w:cs="Times New Roman" w:hAnsi="Times New Roman" w:eastAsia="Times New Roman" w:ascii="Times New Roman"/>
          <w:spacing w:val="-1"/>
          <w:w w:val="100"/>
          <w:sz w:val="15"/>
          <w:szCs w:val="15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       </w:t>
      </w:r>
      <w:r>
        <w:rPr>
          <w:rFonts w:cs="Times New Roman" w:hAnsi="Times New Roman" w:eastAsia="Times New Roman" w:ascii="Times New Roman"/>
          <w:spacing w:val="1"/>
          <w:w w:val="100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5"/>
          <w:szCs w:val="15"/>
        </w:rPr>
        <w:t>3</w:t>
      </w:r>
      <w:r>
        <w:rPr>
          <w:rFonts w:cs="Times New Roman" w:hAnsi="Times New Roman" w:eastAsia="Times New Roman" w:ascii="Times New Roman"/>
          <w:b/>
          <w:spacing w:val="1"/>
          <w:w w:val="100"/>
          <w:sz w:val="15"/>
          <w:szCs w:val="15"/>
        </w:rPr>
        <w:t>/</w:t>
      </w:r>
      <w:r>
        <w:rPr>
          <w:rFonts w:cs="Times New Roman" w:hAnsi="Times New Roman" w:eastAsia="Times New Roman" w:ascii="Times New Roman"/>
          <w:b/>
          <w:spacing w:val="-2"/>
          <w:w w:val="100"/>
          <w:sz w:val="15"/>
          <w:szCs w:val="15"/>
        </w:rPr>
        <w:t>0</w:t>
      </w:r>
      <w:r>
        <w:rPr>
          <w:rFonts w:cs="Times New Roman" w:hAnsi="Times New Roman" w:eastAsia="Times New Roman" w:ascii="Times New Roman"/>
          <w:b/>
          <w:spacing w:val="0"/>
          <w:w w:val="100"/>
          <w:sz w:val="15"/>
          <w:szCs w:val="15"/>
        </w:rPr>
        <w:t>9</w:t>
      </w:r>
      <w:r>
        <w:rPr>
          <w:rFonts w:cs="Times New Roman" w:hAnsi="Times New Roman" w:eastAsia="Times New Roman" w:ascii="Times New Roman"/>
          <w:b/>
          <w:spacing w:val="-1"/>
          <w:w w:val="100"/>
          <w:sz w:val="15"/>
          <w:szCs w:val="15"/>
        </w:rPr>
        <w:t>-</w:t>
      </w:r>
      <w:r>
        <w:rPr>
          <w:rFonts w:cs="Times New Roman" w:hAnsi="Times New Roman" w:eastAsia="Times New Roman" w:ascii="Times New Roman"/>
          <w:b/>
          <w:spacing w:val="1"/>
          <w:w w:val="100"/>
          <w:sz w:val="15"/>
          <w:szCs w:val="15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15"/>
          <w:szCs w:val="15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15"/>
          <w:szCs w:val="15"/>
        </w:rPr>
        <w:t>ese</w:t>
      </w:r>
      <w:r>
        <w:rPr>
          <w:rFonts w:cs="Times New Roman" w:hAnsi="Times New Roman" w:eastAsia="Times New Roman" w:ascii="Times New Roman"/>
          <w:b/>
          <w:spacing w:val="-2"/>
          <w:w w:val="100"/>
          <w:sz w:val="15"/>
          <w:szCs w:val="15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15"/>
          <w:szCs w:val="15"/>
        </w:rPr>
        <w:jc w:val="left"/>
        <w:ind w:left="2083"/>
      </w:pPr>
      <w:r>
        <w:rPr>
          <w:rFonts w:cs="Times New Roman" w:hAnsi="Times New Roman" w:eastAsia="Times New Roman" w:ascii="Times New Roman"/>
          <w:b/>
          <w:spacing w:val="-1"/>
          <w:w w:val="91"/>
          <w:sz w:val="15"/>
          <w:szCs w:val="15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91"/>
          <w:sz w:val="15"/>
          <w:szCs w:val="15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91"/>
          <w:sz w:val="15"/>
          <w:szCs w:val="15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b/>
          <w:spacing w:val="5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1"/>
          <w:sz w:val="15"/>
          <w:szCs w:val="15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91"/>
          <w:sz w:val="15"/>
          <w:szCs w:val="15"/>
        </w:rPr>
        <w:t>mb</w:t>
      </w:r>
      <w:r>
        <w:rPr>
          <w:rFonts w:cs="Times New Roman" w:hAnsi="Times New Roman" w:eastAsia="Times New Roman" w:ascii="Times New Roman"/>
          <w:b/>
          <w:spacing w:val="-2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91"/>
          <w:sz w:val="15"/>
          <w:szCs w:val="15"/>
        </w:rPr>
        <w:t>r,</w:t>
      </w:r>
      <w:r>
        <w:rPr>
          <w:rFonts w:cs="Times New Roman" w:hAnsi="Times New Roman" w:eastAsia="Times New Roman" w:ascii="Times New Roman"/>
          <w:b/>
          <w:spacing w:val="7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So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c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y</w:t>
      </w:r>
      <w:r>
        <w:rPr>
          <w:rFonts w:cs="Times New Roman" w:hAnsi="Times New Roman" w:eastAsia="Times New Roman" w:ascii="Times New Roman"/>
          <w:spacing w:val="5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of</w:t>
      </w:r>
      <w:r>
        <w:rPr>
          <w:rFonts w:cs="Times New Roman" w:hAnsi="Times New Roman" w:eastAsia="Times New Roman" w:ascii="Times New Roman"/>
          <w:spacing w:val="-12"/>
          <w:w w:val="100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Wo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m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en</w:t>
      </w:r>
      <w:r>
        <w:rPr>
          <w:rFonts w:cs="Times New Roman" w:hAnsi="Times New Roman" w:eastAsia="Times New Roman" w:ascii="Times New Roman"/>
          <w:spacing w:val="5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En</w:t>
      </w:r>
      <w:r>
        <w:rPr>
          <w:rFonts w:cs="Times New Roman" w:hAnsi="Times New Roman" w:eastAsia="Times New Roman" w:ascii="Times New Roman"/>
          <w:spacing w:val="-2"/>
          <w:w w:val="91"/>
          <w:sz w:val="15"/>
          <w:szCs w:val="15"/>
        </w:rPr>
        <w:t>g</w:t>
      </w:r>
      <w:r>
        <w:rPr>
          <w:rFonts w:cs="Times New Roman" w:hAnsi="Times New Roman" w:eastAsia="Times New Roman" w:ascii="Times New Roman"/>
          <w:spacing w:val="1"/>
          <w:w w:val="91"/>
          <w:sz w:val="15"/>
          <w:szCs w:val="15"/>
        </w:rPr>
        <w:t>i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ne</w:t>
      </w:r>
      <w:r>
        <w:rPr>
          <w:rFonts w:cs="Times New Roman" w:hAnsi="Times New Roman" w:eastAsia="Times New Roman" w:ascii="Times New Roman"/>
          <w:spacing w:val="-1"/>
          <w:w w:val="9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spacing w:val="0"/>
          <w:w w:val="91"/>
          <w:sz w:val="15"/>
          <w:szCs w:val="15"/>
        </w:rPr>
        <w:t>rs</w:t>
      </w:r>
      <w:r>
        <w:rPr>
          <w:rFonts w:cs="Times New Roman" w:hAnsi="Times New Roman" w:eastAsia="Times New Roman" w:ascii="Times New Roman"/>
          <w:spacing w:val="7"/>
          <w:w w:val="9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5"/>
          <w:szCs w:val="15"/>
        </w:rPr>
        <w:t>(</w:t>
      </w:r>
      <w:r>
        <w:rPr>
          <w:rFonts w:cs="Times New Roman" w:hAnsi="Times New Roman" w:eastAsia="Times New Roman" w:ascii="Times New Roman"/>
          <w:spacing w:val="-2"/>
          <w:w w:val="100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WE)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  <w:t>                   </w:t>
      </w:r>
      <w:r>
        <w:rPr>
          <w:rFonts w:cs="Times New Roman" w:hAnsi="Times New Roman" w:eastAsia="Times New Roman" w:ascii="Times New Roman"/>
          <w:spacing w:val="17"/>
          <w:w w:val="100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5"/>
          <w:szCs w:val="15"/>
        </w:rPr>
        <w:t>9</w:t>
      </w:r>
      <w:r>
        <w:rPr>
          <w:rFonts w:cs="Times New Roman" w:hAnsi="Times New Roman" w:eastAsia="Times New Roman" w:ascii="Times New Roman"/>
          <w:b/>
          <w:spacing w:val="1"/>
          <w:w w:val="100"/>
          <w:sz w:val="15"/>
          <w:szCs w:val="15"/>
        </w:rPr>
        <w:t>/</w:t>
      </w:r>
      <w:r>
        <w:rPr>
          <w:rFonts w:cs="Times New Roman" w:hAnsi="Times New Roman" w:eastAsia="Times New Roman" w:ascii="Times New Roman"/>
          <w:b/>
          <w:spacing w:val="-2"/>
          <w:w w:val="100"/>
          <w:sz w:val="15"/>
          <w:szCs w:val="15"/>
        </w:rPr>
        <w:t>0</w:t>
      </w:r>
      <w:r>
        <w:rPr>
          <w:rFonts w:cs="Times New Roman" w:hAnsi="Times New Roman" w:eastAsia="Times New Roman" w:ascii="Times New Roman"/>
          <w:b/>
          <w:spacing w:val="0"/>
          <w:w w:val="100"/>
          <w:sz w:val="15"/>
          <w:szCs w:val="15"/>
        </w:rPr>
        <w:t>7</w:t>
      </w:r>
      <w:r>
        <w:rPr>
          <w:rFonts w:cs="Times New Roman" w:hAnsi="Times New Roman" w:eastAsia="Times New Roman" w:ascii="Times New Roman"/>
          <w:b/>
          <w:spacing w:val="-1"/>
          <w:w w:val="100"/>
          <w:sz w:val="15"/>
          <w:szCs w:val="15"/>
        </w:rPr>
        <w:t>-</w:t>
      </w:r>
      <w:r>
        <w:rPr>
          <w:rFonts w:cs="Times New Roman" w:hAnsi="Times New Roman" w:eastAsia="Times New Roman" w:ascii="Times New Roman"/>
          <w:b/>
          <w:spacing w:val="1"/>
          <w:w w:val="100"/>
          <w:sz w:val="15"/>
          <w:szCs w:val="15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15"/>
          <w:szCs w:val="15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15"/>
          <w:szCs w:val="15"/>
        </w:rPr>
        <w:t>ese</w:t>
      </w:r>
      <w:r>
        <w:rPr>
          <w:rFonts w:cs="Times New Roman" w:hAnsi="Times New Roman" w:eastAsia="Times New Roman" w:ascii="Times New Roman"/>
          <w:b/>
          <w:spacing w:val="-2"/>
          <w:w w:val="100"/>
          <w:sz w:val="15"/>
          <w:szCs w:val="15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5"/>
          <w:szCs w:val="15"/>
        </w:rPr>
      </w:r>
    </w:p>
    <w:sectPr>
      <w:type w:val="continuous"/>
      <w:pgSz w:w="14400" w:h="10800" w:orient="landscape"/>
      <w:pgMar w:top="940" w:bottom="0" w:left="2060" w:right="206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erq123@ucsd.edu" TargetMode="External"/><Relationship Id="rId5" Type="http://schemas.openxmlformats.org/officeDocument/2006/relationships/image" Target="media\image1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